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0B6B8"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1C0B6BE" w14:textId="77777777">
        <w:tc>
          <w:tcPr>
            <w:tcW w:w="10419" w:type="dxa"/>
            <w:shd w:val="clear" w:color="auto" w:fill="auto"/>
          </w:tcPr>
          <w:p w14:paraId="41C0B6B9" w14:textId="77777777" w:rsidR="00472B25" w:rsidRDefault="001F19CC">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1C0B876" wp14:editId="41C0B877">
                  <wp:extent cx="103124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solidFill>
                            <a:srgbClr val="FFFFFF"/>
                          </a:solidFill>
                          <a:ln>
                            <a:noFill/>
                          </a:ln>
                        </pic:spPr>
                      </pic:pic>
                    </a:graphicData>
                  </a:graphic>
                </wp:inline>
              </w:drawing>
            </w:r>
          </w:p>
          <w:p w14:paraId="41C0B6BA" w14:textId="77777777" w:rsidR="00472B25" w:rsidRDefault="00472B25">
            <w:pPr>
              <w:pStyle w:val="Pieddepage"/>
              <w:tabs>
                <w:tab w:val="clear" w:pos="4536"/>
                <w:tab w:val="clear" w:pos="9072"/>
              </w:tabs>
              <w:jc w:val="center"/>
              <w:rPr>
                <w:rFonts w:ascii="Arial" w:hAnsi="Arial" w:cs="Arial"/>
              </w:rPr>
            </w:pPr>
          </w:p>
          <w:p w14:paraId="41C0B6BB"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41C0B6BC"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41C0B6BD" w14:textId="77777777" w:rsidR="00472B25" w:rsidRDefault="00472B25">
            <w:pPr>
              <w:pStyle w:val="Pieddepage"/>
              <w:tabs>
                <w:tab w:val="clear" w:pos="4536"/>
                <w:tab w:val="clear" w:pos="9072"/>
              </w:tabs>
              <w:jc w:val="center"/>
            </w:pPr>
          </w:p>
        </w:tc>
      </w:tr>
    </w:tbl>
    <w:p w14:paraId="41C0B6BF"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1C0B6C4" w14:textId="77777777">
        <w:tc>
          <w:tcPr>
            <w:tcW w:w="9288" w:type="dxa"/>
            <w:shd w:val="clear" w:color="auto" w:fill="66CCFF"/>
          </w:tcPr>
          <w:p w14:paraId="41C0B6C0"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41C0B6C1" w14:textId="77777777" w:rsidR="00472B25" w:rsidRDefault="00472B25">
            <w:pPr>
              <w:pStyle w:val="Titre8"/>
              <w:tabs>
                <w:tab w:val="num" w:pos="0"/>
                <w:tab w:val="right" w:pos="9639"/>
              </w:tabs>
              <w:rPr>
                <w:sz w:val="28"/>
                <w:szCs w:val="28"/>
              </w:rPr>
            </w:pPr>
            <w:r>
              <w:rPr>
                <w:caps/>
                <w:sz w:val="28"/>
                <w:szCs w:val="28"/>
              </w:rPr>
              <w:t>DECLARATION DU candidat INDIVIDUEL</w:t>
            </w:r>
          </w:p>
          <w:p w14:paraId="41C0B6C2"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41C0B6C3" w14:textId="77777777" w:rsidR="00472B25" w:rsidRDefault="00472B25">
            <w:pPr>
              <w:pStyle w:val="Titre8"/>
              <w:tabs>
                <w:tab w:val="num" w:pos="0"/>
                <w:tab w:val="right" w:pos="9639"/>
              </w:tabs>
              <w:spacing w:before="120" w:after="120"/>
            </w:pPr>
            <w:r>
              <w:rPr>
                <w:caps/>
                <w:sz w:val="28"/>
                <w:szCs w:val="28"/>
              </w:rPr>
              <w:t>DC2</w:t>
            </w:r>
          </w:p>
        </w:tc>
      </w:tr>
    </w:tbl>
    <w:p w14:paraId="41C0B6C5" w14:textId="77777777" w:rsidR="00472B25" w:rsidRDefault="00472B25">
      <w:pPr>
        <w:jc w:val="both"/>
        <w:rPr>
          <w:rFonts w:ascii="Arial" w:hAnsi="Arial" w:cs="Arial"/>
        </w:rPr>
      </w:pPr>
    </w:p>
    <w:p w14:paraId="41C0B6C6"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41C0B6C7"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41C0B6C8" w14:textId="77777777" w:rsidR="00614AE6" w:rsidRPr="00614AE6" w:rsidRDefault="00614AE6" w:rsidP="00614AE6"/>
    <w:p w14:paraId="41C0B6C9"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41C0B6CA" w14:textId="77777777" w:rsidR="00614AE6" w:rsidRPr="00614AE6" w:rsidRDefault="00614AE6" w:rsidP="00614AE6"/>
    <w:p w14:paraId="41C0B6CB"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41C0B6CC" w14:textId="77777777" w:rsidR="00614AE6" w:rsidRPr="0025478A" w:rsidRDefault="00614AE6">
      <w:pPr>
        <w:jc w:val="both"/>
        <w:rPr>
          <w:rFonts w:ascii="Arial" w:hAnsi="Arial" w:cs="Arial"/>
          <w:i/>
          <w:iCs/>
        </w:rPr>
      </w:pPr>
    </w:p>
    <w:p w14:paraId="41C0B6CD"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4"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5"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8"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9"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2"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3"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41C0B6CE" w14:textId="77777777" w:rsidR="003C025D" w:rsidRPr="001C7D87" w:rsidRDefault="003C025D" w:rsidP="003C025D">
      <w:pPr>
        <w:jc w:val="both"/>
        <w:rPr>
          <w:rFonts w:ascii="Arial" w:hAnsi="Arial" w:cs="Arial"/>
          <w:i/>
          <w:sz w:val="18"/>
          <w:szCs w:val="18"/>
        </w:rPr>
      </w:pPr>
    </w:p>
    <w:p w14:paraId="41C0B6CF"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1C0B6D1" w14:textId="77777777">
        <w:tc>
          <w:tcPr>
            <w:tcW w:w="10331" w:type="dxa"/>
            <w:shd w:val="clear" w:color="auto" w:fill="66CCFF"/>
          </w:tcPr>
          <w:p w14:paraId="41C0B6D0"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41C0B6D2" w14:textId="77777777" w:rsidR="00472B25" w:rsidRDefault="00472B25">
      <w:pPr>
        <w:rPr>
          <w:rFonts w:ascii="Arial" w:hAnsi="Arial" w:cs="Arial"/>
          <w:b/>
          <w:bCs/>
        </w:rPr>
      </w:pPr>
    </w:p>
    <w:p w14:paraId="41C0B6D3" w14:textId="77777777" w:rsidR="00B23B80" w:rsidRPr="00B23B80" w:rsidRDefault="00C4013D" w:rsidP="00B23B80">
      <w:pPr>
        <w:rPr>
          <w:rFonts w:ascii="Arial" w:hAnsi="Arial" w:cs="Arial"/>
          <w:b/>
          <w:bCs/>
        </w:rPr>
      </w:pPr>
      <w:r>
        <w:rPr>
          <w:rFonts w:ascii="Arial" w:hAnsi="Arial" w:cs="Arial"/>
          <w:b/>
          <w:bCs/>
        </w:rPr>
        <w:t>MINISTERE DES ARMEES</w:t>
      </w:r>
    </w:p>
    <w:p w14:paraId="41C0B6D4" w14:textId="77777777" w:rsidR="00B23B80" w:rsidRPr="00B23B80" w:rsidRDefault="00B23B80" w:rsidP="00B23B80">
      <w:pPr>
        <w:rPr>
          <w:rFonts w:ascii="Arial" w:hAnsi="Arial" w:cs="Arial"/>
          <w:b/>
          <w:bCs/>
        </w:rPr>
      </w:pPr>
      <w:r w:rsidRPr="00B23B80">
        <w:rPr>
          <w:rFonts w:ascii="Arial" w:hAnsi="Arial" w:cs="Arial"/>
          <w:b/>
          <w:bCs/>
        </w:rPr>
        <w:t>SGA/DCSID</w:t>
      </w:r>
      <w:r w:rsidR="00AE6B6D">
        <w:rPr>
          <w:rFonts w:ascii="Arial" w:hAnsi="Arial" w:cs="Arial"/>
          <w:b/>
          <w:bCs/>
        </w:rPr>
        <w:t>/Service d’infrastructure de la défense Nord-Est</w:t>
      </w:r>
    </w:p>
    <w:p w14:paraId="41C0B6D5" w14:textId="153C1867" w:rsidR="00814A2F" w:rsidRPr="00B75230" w:rsidRDefault="00E36565" w:rsidP="00814A2F">
      <w:pPr>
        <w:rPr>
          <w:rFonts w:ascii="Arial" w:hAnsi="Arial" w:cs="Arial"/>
          <w:bCs/>
          <w:lang w:eastAsia="fr-FR"/>
        </w:rPr>
      </w:pPr>
      <w:r>
        <w:rPr>
          <w:rFonts w:ascii="Arial" w:hAnsi="Arial" w:cs="Arial"/>
          <w:lang w:eastAsia="fr-FR"/>
        </w:rPr>
        <w:t>Bureau</w:t>
      </w:r>
      <w:r w:rsidR="00814A2F" w:rsidRPr="00814A2F">
        <w:rPr>
          <w:rFonts w:ascii="Arial" w:hAnsi="Arial" w:cs="Arial"/>
          <w:lang w:eastAsia="fr-FR"/>
        </w:rPr>
        <w:t xml:space="preserve"> conduite d’opérations de Besançon</w:t>
      </w:r>
      <w:r w:rsidR="00B75230">
        <w:rPr>
          <w:rFonts w:ascii="Arial" w:hAnsi="Arial" w:cs="Arial"/>
          <w:lang w:eastAsia="fr-FR"/>
        </w:rPr>
        <w:t xml:space="preserve"> </w:t>
      </w:r>
      <w:r w:rsidR="00B75230">
        <w:rPr>
          <w:rFonts w:ascii="Arial" w:hAnsi="Arial" w:cs="Arial"/>
          <w:bCs/>
          <w:lang w:eastAsia="fr-FR"/>
        </w:rPr>
        <w:t>SID/PCO-BSN</w:t>
      </w:r>
    </w:p>
    <w:p w14:paraId="41C0B6D6" w14:textId="77777777" w:rsidR="00814A2F" w:rsidRPr="00814A2F" w:rsidRDefault="00814A2F" w:rsidP="00814A2F">
      <w:pPr>
        <w:rPr>
          <w:rFonts w:ascii="Arial" w:hAnsi="Arial" w:cs="Arial"/>
          <w:bCs/>
          <w:lang w:eastAsia="fr-FR"/>
        </w:rPr>
      </w:pPr>
      <w:r w:rsidRPr="00814A2F">
        <w:rPr>
          <w:rFonts w:ascii="Arial" w:hAnsi="Arial" w:cs="Arial"/>
          <w:bCs/>
          <w:lang w:eastAsia="fr-FR"/>
        </w:rPr>
        <w:t>Quartier RUTY</w:t>
      </w:r>
    </w:p>
    <w:p w14:paraId="41C0B6D7" w14:textId="77777777" w:rsidR="00814A2F" w:rsidRPr="00814A2F" w:rsidRDefault="00E20F22" w:rsidP="00814A2F">
      <w:pPr>
        <w:rPr>
          <w:rFonts w:ascii="Arial" w:hAnsi="Arial" w:cs="Arial"/>
          <w:bCs/>
          <w:lang w:eastAsia="fr-FR"/>
        </w:rPr>
      </w:pPr>
      <w:r>
        <w:rPr>
          <w:rFonts w:ascii="Arial" w:hAnsi="Arial" w:cs="Arial"/>
          <w:bCs/>
          <w:lang w:eastAsia="fr-FR"/>
        </w:rPr>
        <w:t>64, rue Bersot – BP 21437</w:t>
      </w:r>
    </w:p>
    <w:p w14:paraId="41C0B6D8" w14:textId="77777777" w:rsidR="00814A2F" w:rsidRPr="00814A2F" w:rsidRDefault="00814A2F" w:rsidP="00814A2F">
      <w:pPr>
        <w:rPr>
          <w:rFonts w:ascii="Arial" w:hAnsi="Arial" w:cs="Arial"/>
          <w:lang w:eastAsia="fr-FR"/>
        </w:rPr>
      </w:pPr>
      <w:r w:rsidRPr="00814A2F">
        <w:rPr>
          <w:rFonts w:ascii="Arial" w:hAnsi="Arial" w:cs="Arial"/>
          <w:bCs/>
          <w:lang w:eastAsia="fr-FR"/>
        </w:rPr>
        <w:t>2</w:t>
      </w:r>
      <w:r w:rsidR="00E20F22">
        <w:rPr>
          <w:rFonts w:ascii="Arial" w:hAnsi="Arial" w:cs="Arial"/>
          <w:bCs/>
          <w:lang w:eastAsia="fr-FR"/>
        </w:rPr>
        <w:t>5 027 BESANCON CEDEX.</w:t>
      </w:r>
    </w:p>
    <w:p w14:paraId="41C0B6D9" w14:textId="77777777" w:rsidR="00814A2F" w:rsidRPr="00814A2F" w:rsidRDefault="00814A2F" w:rsidP="00814A2F">
      <w:pPr>
        <w:rPr>
          <w:rFonts w:ascii="Arial" w:hAnsi="Arial" w:cs="Arial"/>
          <w:lang w:eastAsia="fr-FR"/>
        </w:rPr>
      </w:pPr>
    </w:p>
    <w:p w14:paraId="41C0B6DA"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1C0B6DC" w14:textId="77777777">
        <w:tc>
          <w:tcPr>
            <w:tcW w:w="10331" w:type="dxa"/>
            <w:shd w:val="clear" w:color="auto" w:fill="66CCFF"/>
          </w:tcPr>
          <w:p w14:paraId="41C0B6DB"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41C0B6DD"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41C0B6DE" w14:textId="77777777" w:rsidR="00472B25" w:rsidRDefault="00472B25">
      <w:pPr>
        <w:rPr>
          <w:rFonts w:ascii="Arial" w:hAnsi="Arial" w:cs="Arial"/>
          <w:bCs/>
        </w:rPr>
      </w:pPr>
    </w:p>
    <w:p w14:paraId="41C0B6DF" w14:textId="77777777" w:rsidR="004E25A0" w:rsidRPr="00E36565" w:rsidRDefault="00AF3153" w:rsidP="00E20F22">
      <w:pPr>
        <w:jc w:val="center"/>
        <w:rPr>
          <w:b/>
          <w:bCs/>
          <w:color w:val="000000"/>
          <w:sz w:val="22"/>
          <w:szCs w:val="22"/>
          <w:lang w:eastAsia="ar-SA"/>
        </w:rPr>
      </w:pPr>
      <w:r w:rsidRPr="00E36565">
        <w:rPr>
          <w:b/>
          <w:bCs/>
          <w:color w:val="000000"/>
          <w:sz w:val="22"/>
          <w:szCs w:val="22"/>
          <w:lang w:eastAsia="ar-SA"/>
        </w:rPr>
        <w:t xml:space="preserve">Projet </w:t>
      </w:r>
      <w:r w:rsidR="00AE625B" w:rsidRPr="00E36565">
        <w:rPr>
          <w:b/>
          <w:bCs/>
          <w:color w:val="000000"/>
          <w:sz w:val="22"/>
          <w:szCs w:val="22"/>
          <w:lang w:eastAsia="ar-SA"/>
        </w:rPr>
        <w:t>26-BCO05-001</w:t>
      </w:r>
    </w:p>
    <w:p w14:paraId="41C0B6E0" w14:textId="77777777" w:rsidR="00E20F22" w:rsidRPr="00E36565" w:rsidRDefault="00AE625B" w:rsidP="00E20F22">
      <w:pPr>
        <w:jc w:val="center"/>
        <w:rPr>
          <w:rFonts w:ascii="Calibri" w:hAnsi="Calibri"/>
          <w:b/>
          <w:sz w:val="22"/>
          <w:szCs w:val="22"/>
        </w:rPr>
      </w:pPr>
      <w:r w:rsidRPr="00E36565">
        <w:rPr>
          <w:rFonts w:ascii="Calibri" w:hAnsi="Calibri"/>
          <w:b/>
          <w:sz w:val="22"/>
          <w:szCs w:val="22"/>
        </w:rPr>
        <w:t>466227 -  - Transformation - Construction du PC BCQG - CT - DC 1</w:t>
      </w:r>
    </w:p>
    <w:p w14:paraId="41C0B6E1" w14:textId="77777777" w:rsidR="00AF3153" w:rsidRPr="00E20F22" w:rsidRDefault="00AF3153" w:rsidP="00E20F22">
      <w:pPr>
        <w:jc w:val="center"/>
        <w:rPr>
          <w:rFonts w:ascii="Calibri" w:hAnsi="Calibri"/>
          <w:b/>
          <w:sz w:val="22"/>
          <w:szCs w:val="22"/>
        </w:rPr>
      </w:pPr>
      <w:r w:rsidRPr="00E36565">
        <w:rPr>
          <w:rFonts w:ascii="Calibri" w:hAnsi="Calibri"/>
          <w:b/>
          <w:sz w:val="22"/>
          <w:szCs w:val="22"/>
        </w:rPr>
        <w:t xml:space="preserve">Marché </w:t>
      </w:r>
      <w:r w:rsidR="00EE1B26" w:rsidRPr="00E36565">
        <w:rPr>
          <w:rFonts w:ascii="Calibri" w:hAnsi="Calibri"/>
          <w:b/>
          <w:sz w:val="22"/>
          <w:szCs w:val="22"/>
        </w:rPr>
        <w:t>de Contrôles Techniques</w:t>
      </w:r>
      <w:r>
        <w:rPr>
          <w:rFonts w:ascii="Calibri" w:hAnsi="Calibri"/>
          <w:b/>
          <w:sz w:val="22"/>
          <w:szCs w:val="22"/>
        </w:rPr>
        <w:t xml:space="preserve"> </w:t>
      </w:r>
    </w:p>
    <w:p w14:paraId="41C0B6E2" w14:textId="77777777" w:rsidR="00472B25" w:rsidRDefault="00472B25" w:rsidP="003C53A0">
      <w:pPr>
        <w:jc w:val="center"/>
        <w:rPr>
          <w:rFonts w:ascii="Arial" w:hAnsi="Arial" w:cs="Arial"/>
          <w:bCs/>
        </w:rPr>
      </w:pPr>
    </w:p>
    <w:p w14:paraId="41C0B6E3"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1C0B6E5" w14:textId="77777777">
        <w:tc>
          <w:tcPr>
            <w:tcW w:w="10331" w:type="dxa"/>
            <w:shd w:val="clear" w:color="auto" w:fill="66CCFF"/>
          </w:tcPr>
          <w:p w14:paraId="41C0B6E4"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41C0B6E6" w14:textId="77777777" w:rsidR="00472B25" w:rsidRDefault="00472B25">
      <w:pPr>
        <w:pStyle w:val="Titre9"/>
        <w:numPr>
          <w:ilvl w:val="0"/>
          <w:numId w:val="0"/>
        </w:numPr>
        <w:rPr>
          <w:i w:val="0"/>
          <w:sz w:val="20"/>
        </w:rPr>
      </w:pPr>
    </w:p>
    <w:p w14:paraId="41C0B6E7"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41C0B6E8" w14:textId="77777777" w:rsidR="00472B25" w:rsidRDefault="00472B25">
      <w:pPr>
        <w:pStyle w:val="Titre9"/>
        <w:tabs>
          <w:tab w:val="num" w:pos="0"/>
        </w:tabs>
        <w:ind w:left="0"/>
        <w:jc w:val="both"/>
        <w:rPr>
          <w:i w:val="0"/>
          <w:iCs w:val="0"/>
          <w:sz w:val="20"/>
          <w:szCs w:val="20"/>
        </w:rPr>
      </w:pPr>
    </w:p>
    <w:p w14:paraId="41C0B6E9"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41C0B6EA" w14:textId="77777777" w:rsidR="00472B25" w:rsidRDefault="00472B25">
      <w:pPr>
        <w:jc w:val="both"/>
        <w:rPr>
          <w:rFonts w:ascii="Arial" w:hAnsi="Arial" w:cs="Arial"/>
          <w:b/>
          <w:bCs/>
        </w:rPr>
      </w:pPr>
    </w:p>
    <w:p w14:paraId="41C0B6EB"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1C0B6EC" w14:textId="77777777" w:rsidR="003C025D" w:rsidRDefault="003C025D" w:rsidP="003C025D"/>
    <w:p w14:paraId="41C0B6ED" w14:textId="77777777" w:rsidR="003C025D" w:rsidRPr="00025EC9" w:rsidRDefault="003C025D" w:rsidP="003C025D"/>
    <w:p w14:paraId="41C0B6EE"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41C0B6EF" w14:textId="77777777" w:rsidR="003C025D" w:rsidRDefault="003C025D" w:rsidP="003C025D"/>
    <w:p w14:paraId="41C0B6F0" w14:textId="77777777" w:rsidR="003C025D" w:rsidRPr="00025EC9" w:rsidRDefault="003C025D" w:rsidP="003C025D"/>
    <w:p w14:paraId="41C0B6F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41C0B6F2" w14:textId="77777777" w:rsidR="003C025D" w:rsidRDefault="003C025D" w:rsidP="003C025D"/>
    <w:p w14:paraId="41C0B6F3" w14:textId="77777777" w:rsidR="003C025D" w:rsidRPr="00025EC9" w:rsidRDefault="003C025D" w:rsidP="003C025D"/>
    <w:p w14:paraId="41C0B6F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41C0B6F5" w14:textId="77777777" w:rsidR="003C025D" w:rsidRDefault="003C025D" w:rsidP="003C025D"/>
    <w:p w14:paraId="41C0B6F6" w14:textId="77777777" w:rsidR="003C025D" w:rsidRDefault="003C025D" w:rsidP="003C025D"/>
    <w:p w14:paraId="41C0B6F7"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5" w:history="1">
        <w:r w:rsidRPr="002347A4">
          <w:rPr>
            <w:rStyle w:val="Lienhypertexte"/>
            <w:sz w:val="20"/>
            <w:szCs w:val="20"/>
          </w:rPr>
          <w:t>ICD</w:t>
        </w:r>
      </w:hyperlink>
      <w:r>
        <w:rPr>
          <w:sz w:val="20"/>
          <w:szCs w:val="20"/>
        </w:rPr>
        <w:t> </w:t>
      </w:r>
      <w:r w:rsidRPr="000E2FF3">
        <w:rPr>
          <w:sz w:val="20"/>
          <w:szCs w:val="20"/>
        </w:rPr>
        <w:t>:</w:t>
      </w:r>
    </w:p>
    <w:p w14:paraId="41C0B6F8" w14:textId="77777777" w:rsidR="003C025D" w:rsidRDefault="003C025D" w:rsidP="003C025D"/>
    <w:p w14:paraId="41C0B6F9" w14:textId="77777777" w:rsidR="003C025D" w:rsidRPr="00025EC9" w:rsidRDefault="003C025D" w:rsidP="003C025D"/>
    <w:p w14:paraId="41C0B6FA"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41C0B6FB" w14:textId="77777777" w:rsidR="00472B25" w:rsidRDefault="00472B25">
      <w:pPr>
        <w:jc w:val="both"/>
        <w:rPr>
          <w:rFonts w:ascii="Arial" w:hAnsi="Arial" w:cs="Arial"/>
          <w:b/>
          <w:bCs/>
        </w:rPr>
      </w:pPr>
    </w:p>
    <w:p w14:paraId="41C0B6FC" w14:textId="77777777" w:rsidR="00472B25" w:rsidRDefault="00472B25">
      <w:pPr>
        <w:jc w:val="both"/>
        <w:rPr>
          <w:rFonts w:ascii="Arial" w:hAnsi="Arial" w:cs="Arial"/>
          <w:b/>
          <w:bCs/>
        </w:rPr>
      </w:pPr>
    </w:p>
    <w:p w14:paraId="41C0B6FD"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6"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7"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8" w:history="1">
        <w:r w:rsidRPr="00025EC9">
          <w:rPr>
            <w:rStyle w:val="Lienhypertexte"/>
            <w:rFonts w:ascii="Arial" w:hAnsi="Arial" w:cs="Arial"/>
            <w:color w:val="0070C0"/>
          </w:rPr>
          <w:t>Art. R. 2151-13</w:t>
        </w:r>
      </w:hyperlink>
      <w:r>
        <w:rPr>
          <w:rFonts w:ascii="Arial" w:hAnsi="Arial" w:cs="Arial"/>
        </w:rPr>
        <w:t xml:space="preserve"> et </w:t>
      </w:r>
      <w:hyperlink r:id="rId29" w:history="1">
        <w:r w:rsidRPr="00052C0B">
          <w:rPr>
            <w:rStyle w:val="Lienhypertexte"/>
            <w:rFonts w:ascii="Arial" w:hAnsi="Arial" w:cs="Arial"/>
          </w:rPr>
          <w:t>R. 2351-12</w:t>
        </w:r>
      </w:hyperlink>
      <w:r>
        <w:rPr>
          <w:rFonts w:ascii="Arial" w:hAnsi="Arial" w:cs="Arial"/>
        </w:rPr>
        <w:t xml:space="preserve"> du code de la commande publique) ?</w:t>
      </w:r>
    </w:p>
    <w:p w14:paraId="41C0B6FE" w14:textId="77777777" w:rsidR="00472B25" w:rsidRDefault="00472B25">
      <w:pPr>
        <w:jc w:val="both"/>
        <w:rPr>
          <w:rFonts w:ascii="Arial" w:hAnsi="Arial" w:cs="Arial"/>
        </w:rPr>
      </w:pPr>
    </w:p>
    <w:p w14:paraId="41C0B6FF"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36565">
        <w:fldChar w:fldCharType="separate"/>
      </w:r>
      <w:r>
        <w:fldChar w:fldCharType="end"/>
      </w:r>
      <w:r>
        <w:rPr>
          <w:rFonts w:ascii="Arial" w:hAnsi="Arial" w:cs="Arial"/>
          <w:bCs/>
        </w:rPr>
        <w:t xml:space="preserve"> </w:t>
      </w:r>
      <w:r>
        <w:rPr>
          <w:rFonts w:ascii="Arial" w:hAnsi="Arial" w:cs="Arial"/>
        </w:rPr>
        <w:t>Oui</w:t>
      </w:r>
    </w:p>
    <w:p w14:paraId="41C0B700" w14:textId="77777777" w:rsidR="00427375" w:rsidRDefault="00427375" w:rsidP="00427375">
      <w:pPr>
        <w:ind w:left="567"/>
        <w:jc w:val="both"/>
        <w:rPr>
          <w:rFonts w:ascii="Arial" w:hAnsi="Arial" w:cs="Arial"/>
        </w:rPr>
      </w:pPr>
    </w:p>
    <w:p w14:paraId="41C0B701"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E36565">
        <w:fldChar w:fldCharType="separate"/>
      </w:r>
      <w:r>
        <w:fldChar w:fldCharType="end"/>
      </w:r>
      <w:r>
        <w:rPr>
          <w:rFonts w:ascii="Arial" w:hAnsi="Arial" w:cs="Arial"/>
          <w:bCs/>
        </w:rPr>
        <w:t xml:space="preserve"> </w:t>
      </w:r>
      <w:r w:rsidR="003C53A0">
        <w:rPr>
          <w:rFonts w:ascii="Arial" w:hAnsi="Arial" w:cs="Arial"/>
        </w:rPr>
        <w:t>Non</w:t>
      </w:r>
    </w:p>
    <w:p w14:paraId="41C0B702"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41C0B703"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30"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31"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32"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41C0B704"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3"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41C0B705"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41C0B708"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41C0B706"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1C0B707"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41C0B71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1C0B709"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36565">
              <w:fldChar w:fldCharType="separate"/>
            </w:r>
            <w:r>
              <w:fldChar w:fldCharType="end"/>
            </w:r>
            <w:r>
              <w:rPr>
                <w:rFonts w:ascii="Arial" w:hAnsi="Arial" w:cs="Arial"/>
                <w:bCs/>
              </w:rPr>
              <w:t xml:space="preserve"> </w:t>
            </w:r>
            <w:r>
              <w:rPr>
                <w:rFonts w:ascii="Arial" w:hAnsi="Arial" w:cs="Arial"/>
              </w:rPr>
              <w:t>Entreprise adaptée</w:t>
            </w:r>
          </w:p>
          <w:p w14:paraId="41C0B70A"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4"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41C0B70B"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1C0B70C"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41C0B70D"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41C0B70E" w14:textId="77777777" w:rsidR="006F6740" w:rsidRDefault="006F6740">
            <w:pPr>
              <w:ind w:left="170" w:right="170"/>
              <w:jc w:val="both"/>
              <w:rPr>
                <w:rFonts w:ascii="Arial" w:hAnsi="Arial" w:cs="Arial"/>
                <w:sz w:val="16"/>
                <w:szCs w:val="16"/>
              </w:rPr>
            </w:pPr>
          </w:p>
          <w:p w14:paraId="41C0B70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1C0B710" w14:textId="77777777" w:rsidR="006F6740" w:rsidRDefault="006F6740">
            <w:pPr>
              <w:ind w:left="170" w:right="170"/>
              <w:jc w:val="both"/>
              <w:rPr>
                <w:rFonts w:ascii="Arial" w:hAnsi="Arial" w:cs="Arial"/>
                <w:sz w:val="12"/>
                <w:szCs w:val="16"/>
              </w:rPr>
            </w:pPr>
          </w:p>
          <w:p w14:paraId="41C0B711" w14:textId="77777777" w:rsidR="00872C42" w:rsidRDefault="00872C42">
            <w:pPr>
              <w:ind w:left="170" w:right="170"/>
              <w:jc w:val="both"/>
              <w:rPr>
                <w:rFonts w:ascii="Arial" w:hAnsi="Arial" w:cs="Arial"/>
                <w:sz w:val="12"/>
                <w:szCs w:val="16"/>
              </w:rPr>
            </w:pPr>
          </w:p>
          <w:p w14:paraId="41C0B712" w14:textId="77777777" w:rsidR="00872C42" w:rsidRPr="00A70756" w:rsidRDefault="00872C42">
            <w:pPr>
              <w:ind w:left="170" w:right="170"/>
              <w:jc w:val="both"/>
              <w:rPr>
                <w:rFonts w:ascii="Arial" w:hAnsi="Arial" w:cs="Arial"/>
                <w:sz w:val="12"/>
                <w:szCs w:val="16"/>
              </w:rPr>
            </w:pPr>
          </w:p>
          <w:p w14:paraId="41C0B713"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1C0B714" w14:textId="77777777" w:rsidR="006F6740" w:rsidRPr="00A70756" w:rsidRDefault="006F6740">
            <w:pPr>
              <w:ind w:left="170" w:right="170"/>
              <w:jc w:val="both"/>
              <w:rPr>
                <w:rFonts w:ascii="Arial" w:hAnsi="Arial" w:cs="Arial"/>
                <w:sz w:val="12"/>
                <w:szCs w:val="16"/>
              </w:rPr>
            </w:pPr>
          </w:p>
          <w:p w14:paraId="41C0B715" w14:textId="77777777" w:rsidR="006F6740" w:rsidRDefault="006F6740">
            <w:pPr>
              <w:ind w:left="170" w:right="170"/>
              <w:jc w:val="both"/>
              <w:rPr>
                <w:rFonts w:ascii="Arial" w:hAnsi="Arial" w:cs="Arial"/>
                <w:sz w:val="16"/>
                <w:szCs w:val="16"/>
              </w:rPr>
            </w:pPr>
          </w:p>
          <w:p w14:paraId="41C0B716" w14:textId="77777777" w:rsidR="006F6740" w:rsidRDefault="006F6740">
            <w:pPr>
              <w:ind w:left="170" w:right="170"/>
              <w:jc w:val="both"/>
              <w:rPr>
                <w:rFonts w:ascii="Arial" w:hAnsi="Arial" w:cs="Arial"/>
                <w:sz w:val="16"/>
                <w:szCs w:val="16"/>
              </w:rPr>
            </w:pPr>
          </w:p>
          <w:p w14:paraId="41C0B717" w14:textId="77777777" w:rsidR="006F6740" w:rsidRDefault="006F6740">
            <w:pPr>
              <w:snapToGrid w:val="0"/>
              <w:jc w:val="both"/>
              <w:rPr>
                <w:rFonts w:ascii="Arial" w:hAnsi="Arial" w:cs="Arial"/>
                <w:b/>
                <w:bCs/>
              </w:rPr>
            </w:pPr>
          </w:p>
        </w:tc>
      </w:tr>
      <w:tr w:rsidR="006F6740" w14:paraId="41C0B729"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41C0B719"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36565">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5"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14:paraId="41C0B71A"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1C0B71B"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41C0B71C" w14:textId="77777777" w:rsidR="006F6740" w:rsidRDefault="006F6740">
            <w:pPr>
              <w:ind w:left="170" w:right="170"/>
              <w:jc w:val="both"/>
              <w:rPr>
                <w:rFonts w:ascii="Arial" w:hAnsi="Arial" w:cs="Arial"/>
                <w:sz w:val="16"/>
                <w:szCs w:val="16"/>
              </w:rPr>
            </w:pPr>
          </w:p>
          <w:p w14:paraId="41C0B71D"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41C0B71E"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1C0B71F" w14:textId="77777777" w:rsidR="006F6740" w:rsidRPr="006F6740" w:rsidRDefault="006F6740" w:rsidP="006F6740">
            <w:pPr>
              <w:ind w:left="170" w:right="170"/>
              <w:jc w:val="both"/>
              <w:rPr>
                <w:rFonts w:ascii="Arial" w:hAnsi="Arial" w:cs="Arial"/>
                <w:sz w:val="16"/>
                <w:szCs w:val="16"/>
              </w:rPr>
            </w:pPr>
          </w:p>
          <w:p w14:paraId="41C0B720"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1C0B721" w14:textId="77777777" w:rsidR="006F6740" w:rsidRDefault="006F6740" w:rsidP="006F6740">
            <w:pPr>
              <w:ind w:left="170" w:right="170"/>
              <w:jc w:val="both"/>
              <w:rPr>
                <w:rFonts w:ascii="Arial" w:hAnsi="Arial" w:cs="Arial"/>
                <w:sz w:val="12"/>
                <w:szCs w:val="16"/>
              </w:rPr>
            </w:pPr>
          </w:p>
          <w:p w14:paraId="41C0B722" w14:textId="77777777" w:rsidR="00872C42" w:rsidRDefault="00872C42" w:rsidP="006F6740">
            <w:pPr>
              <w:ind w:left="170" w:right="170"/>
              <w:jc w:val="both"/>
              <w:rPr>
                <w:rFonts w:ascii="Arial" w:hAnsi="Arial" w:cs="Arial"/>
                <w:sz w:val="12"/>
                <w:szCs w:val="16"/>
              </w:rPr>
            </w:pPr>
          </w:p>
          <w:p w14:paraId="41C0B723" w14:textId="77777777" w:rsidR="00872C42" w:rsidRPr="00A70756" w:rsidRDefault="00872C42" w:rsidP="006F6740">
            <w:pPr>
              <w:ind w:left="170" w:right="170"/>
              <w:jc w:val="both"/>
              <w:rPr>
                <w:rFonts w:ascii="Arial" w:hAnsi="Arial" w:cs="Arial"/>
                <w:sz w:val="12"/>
                <w:szCs w:val="16"/>
              </w:rPr>
            </w:pPr>
          </w:p>
          <w:p w14:paraId="41C0B724"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1C0B725" w14:textId="77777777" w:rsidR="006F6740" w:rsidRDefault="006F6740" w:rsidP="006F6740">
            <w:pPr>
              <w:ind w:left="170" w:right="170"/>
              <w:jc w:val="both"/>
              <w:rPr>
                <w:rFonts w:ascii="Arial" w:hAnsi="Arial" w:cs="Arial"/>
                <w:sz w:val="16"/>
                <w:szCs w:val="16"/>
              </w:rPr>
            </w:pPr>
          </w:p>
          <w:p w14:paraId="41C0B726" w14:textId="77777777" w:rsidR="006F6740" w:rsidRDefault="006F6740" w:rsidP="006F6740">
            <w:pPr>
              <w:ind w:left="170" w:right="170"/>
              <w:jc w:val="both"/>
              <w:rPr>
                <w:rFonts w:ascii="Arial" w:hAnsi="Arial" w:cs="Arial"/>
                <w:sz w:val="16"/>
                <w:szCs w:val="16"/>
              </w:rPr>
            </w:pPr>
          </w:p>
          <w:p w14:paraId="41C0B727" w14:textId="77777777" w:rsidR="006F6740" w:rsidRDefault="006F6740" w:rsidP="006F6740">
            <w:pPr>
              <w:ind w:left="170" w:right="170"/>
              <w:jc w:val="both"/>
              <w:rPr>
                <w:rFonts w:ascii="Arial" w:hAnsi="Arial" w:cs="Arial"/>
                <w:sz w:val="16"/>
                <w:szCs w:val="16"/>
              </w:rPr>
            </w:pPr>
          </w:p>
          <w:p w14:paraId="41C0B728" w14:textId="77777777" w:rsidR="006F6740" w:rsidRDefault="006F6740">
            <w:pPr>
              <w:snapToGrid w:val="0"/>
              <w:jc w:val="both"/>
              <w:rPr>
                <w:rFonts w:ascii="Arial" w:hAnsi="Arial" w:cs="Arial"/>
                <w:b/>
                <w:bCs/>
              </w:rPr>
            </w:pPr>
          </w:p>
        </w:tc>
      </w:tr>
      <w:tr w:rsidR="006F6740" w14:paraId="41C0B73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41C0B72A"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36565">
              <w:fldChar w:fldCharType="separate"/>
            </w:r>
            <w:r>
              <w:fldChar w:fldCharType="end"/>
            </w:r>
            <w:r>
              <w:t xml:space="preserve"> </w:t>
            </w:r>
            <w:r>
              <w:rPr>
                <w:rFonts w:ascii="Arial" w:hAnsi="Arial" w:cs="Arial"/>
              </w:rPr>
              <w:t>Structures d’insertion par l’activité économique (</w:t>
            </w:r>
            <w:hyperlink r:id="rId36"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41C0B72B"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41C0B72C"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41C0B72D"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1C0B72E" w14:textId="77777777" w:rsidR="006F6740" w:rsidRDefault="006F6740" w:rsidP="00A70756">
            <w:pPr>
              <w:ind w:left="170" w:right="170"/>
              <w:jc w:val="both"/>
              <w:rPr>
                <w:rFonts w:ascii="Arial" w:hAnsi="Arial" w:cs="Arial"/>
                <w:sz w:val="16"/>
                <w:szCs w:val="16"/>
              </w:rPr>
            </w:pPr>
          </w:p>
          <w:p w14:paraId="41C0B72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1C0B730" w14:textId="77777777" w:rsidR="006F6740" w:rsidRDefault="006F6740" w:rsidP="00A70756">
            <w:pPr>
              <w:ind w:left="170" w:right="170"/>
              <w:jc w:val="both"/>
              <w:rPr>
                <w:rFonts w:ascii="Arial" w:hAnsi="Arial" w:cs="Arial"/>
                <w:sz w:val="12"/>
                <w:szCs w:val="16"/>
              </w:rPr>
            </w:pPr>
          </w:p>
          <w:p w14:paraId="41C0B731" w14:textId="77777777" w:rsidR="00872C42" w:rsidRDefault="00872C42" w:rsidP="00A70756">
            <w:pPr>
              <w:ind w:left="170" w:right="170"/>
              <w:jc w:val="both"/>
              <w:rPr>
                <w:rFonts w:ascii="Arial" w:hAnsi="Arial" w:cs="Arial"/>
                <w:sz w:val="12"/>
                <w:szCs w:val="16"/>
              </w:rPr>
            </w:pPr>
          </w:p>
          <w:p w14:paraId="41C0B732" w14:textId="77777777" w:rsidR="00872C42" w:rsidRPr="00A70756" w:rsidRDefault="00872C42" w:rsidP="00A70756">
            <w:pPr>
              <w:ind w:left="170" w:right="170"/>
              <w:jc w:val="both"/>
              <w:rPr>
                <w:rFonts w:ascii="Arial" w:hAnsi="Arial" w:cs="Arial"/>
                <w:sz w:val="12"/>
                <w:szCs w:val="16"/>
              </w:rPr>
            </w:pPr>
          </w:p>
          <w:p w14:paraId="41C0B733"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1C0B734" w14:textId="77777777" w:rsidR="006F6740" w:rsidRPr="00A70756" w:rsidRDefault="006F6740" w:rsidP="006F6740">
            <w:pPr>
              <w:ind w:left="170" w:right="170"/>
              <w:jc w:val="both"/>
              <w:rPr>
                <w:rFonts w:ascii="Arial" w:hAnsi="Arial" w:cs="Arial"/>
                <w:sz w:val="12"/>
                <w:szCs w:val="16"/>
              </w:rPr>
            </w:pPr>
          </w:p>
          <w:p w14:paraId="41C0B735" w14:textId="77777777" w:rsidR="006F6740" w:rsidRDefault="006F6740" w:rsidP="006F6740">
            <w:pPr>
              <w:ind w:left="170" w:right="170"/>
              <w:jc w:val="both"/>
              <w:rPr>
                <w:rFonts w:ascii="Arial" w:hAnsi="Arial" w:cs="Arial"/>
                <w:sz w:val="16"/>
                <w:szCs w:val="16"/>
              </w:rPr>
            </w:pPr>
          </w:p>
          <w:p w14:paraId="41C0B736" w14:textId="77777777" w:rsidR="006F6740" w:rsidRDefault="006F6740" w:rsidP="00224E9C">
            <w:pPr>
              <w:snapToGrid w:val="0"/>
              <w:jc w:val="both"/>
              <w:rPr>
                <w:rFonts w:ascii="Arial" w:hAnsi="Arial" w:cs="Arial"/>
                <w:sz w:val="16"/>
                <w:szCs w:val="16"/>
              </w:rPr>
            </w:pPr>
          </w:p>
          <w:p w14:paraId="41C0B737" w14:textId="77777777" w:rsidR="00872C42" w:rsidRDefault="00872C42" w:rsidP="00224E9C">
            <w:pPr>
              <w:snapToGrid w:val="0"/>
              <w:jc w:val="both"/>
              <w:rPr>
                <w:rFonts w:ascii="Arial" w:hAnsi="Arial" w:cs="Arial"/>
                <w:b/>
                <w:bCs/>
              </w:rPr>
            </w:pPr>
          </w:p>
        </w:tc>
      </w:tr>
      <w:tr w:rsidR="006F6740" w14:paraId="41C0B747"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1C0B739"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36565">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7"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41C0B73A"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1C0B73B"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41C0B73C"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1C0B73D" w14:textId="77777777" w:rsidR="006F6740" w:rsidRDefault="006F6740" w:rsidP="006F6740">
            <w:pPr>
              <w:ind w:left="170" w:right="170"/>
              <w:jc w:val="both"/>
              <w:rPr>
                <w:rFonts w:ascii="Arial" w:hAnsi="Arial" w:cs="Arial"/>
                <w:sz w:val="16"/>
                <w:szCs w:val="16"/>
              </w:rPr>
            </w:pPr>
          </w:p>
          <w:p w14:paraId="41C0B73E"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1C0B73F" w14:textId="77777777" w:rsidR="006F6740" w:rsidRDefault="006F6740" w:rsidP="006F6740">
            <w:pPr>
              <w:ind w:left="170" w:right="170"/>
              <w:jc w:val="both"/>
              <w:rPr>
                <w:rFonts w:ascii="Arial" w:hAnsi="Arial" w:cs="Arial"/>
                <w:sz w:val="12"/>
                <w:szCs w:val="16"/>
              </w:rPr>
            </w:pPr>
          </w:p>
          <w:p w14:paraId="41C0B740" w14:textId="77777777" w:rsidR="00872C42" w:rsidRDefault="00872C42" w:rsidP="006F6740">
            <w:pPr>
              <w:ind w:left="170" w:right="170"/>
              <w:jc w:val="both"/>
              <w:rPr>
                <w:rFonts w:ascii="Arial" w:hAnsi="Arial" w:cs="Arial"/>
                <w:sz w:val="12"/>
                <w:szCs w:val="16"/>
              </w:rPr>
            </w:pPr>
          </w:p>
          <w:p w14:paraId="41C0B741" w14:textId="77777777" w:rsidR="00872C42" w:rsidRPr="00A70756" w:rsidRDefault="00872C42" w:rsidP="006F6740">
            <w:pPr>
              <w:ind w:left="170" w:right="170"/>
              <w:jc w:val="both"/>
              <w:rPr>
                <w:rFonts w:ascii="Arial" w:hAnsi="Arial" w:cs="Arial"/>
                <w:sz w:val="12"/>
                <w:szCs w:val="16"/>
              </w:rPr>
            </w:pPr>
          </w:p>
          <w:p w14:paraId="41C0B742"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1C0B743" w14:textId="77777777" w:rsidR="006F6740" w:rsidRPr="00A70756" w:rsidRDefault="006F6740" w:rsidP="006F6740">
            <w:pPr>
              <w:ind w:left="170" w:right="170"/>
              <w:jc w:val="both"/>
              <w:rPr>
                <w:rFonts w:ascii="Arial" w:hAnsi="Arial" w:cs="Arial"/>
                <w:sz w:val="12"/>
                <w:szCs w:val="16"/>
              </w:rPr>
            </w:pPr>
          </w:p>
          <w:p w14:paraId="41C0B744" w14:textId="77777777" w:rsidR="006F6740" w:rsidRDefault="006F6740" w:rsidP="006F6740">
            <w:pPr>
              <w:ind w:left="170" w:right="170"/>
              <w:jc w:val="both"/>
              <w:rPr>
                <w:rFonts w:ascii="Arial" w:hAnsi="Arial" w:cs="Arial"/>
                <w:sz w:val="16"/>
                <w:szCs w:val="16"/>
              </w:rPr>
            </w:pPr>
          </w:p>
          <w:p w14:paraId="41C0B745" w14:textId="77777777" w:rsidR="006F6740" w:rsidRDefault="006F6740" w:rsidP="006F6740">
            <w:pPr>
              <w:ind w:left="170" w:right="170"/>
              <w:jc w:val="both"/>
              <w:rPr>
                <w:rFonts w:ascii="Arial" w:hAnsi="Arial" w:cs="Arial"/>
                <w:sz w:val="16"/>
                <w:szCs w:val="16"/>
              </w:rPr>
            </w:pPr>
          </w:p>
          <w:p w14:paraId="41C0B746" w14:textId="77777777" w:rsidR="006F6740" w:rsidRDefault="006F6740">
            <w:pPr>
              <w:snapToGrid w:val="0"/>
              <w:jc w:val="both"/>
              <w:rPr>
                <w:rFonts w:ascii="Arial" w:hAnsi="Arial" w:cs="Arial"/>
                <w:b/>
                <w:bCs/>
              </w:rPr>
            </w:pPr>
          </w:p>
        </w:tc>
      </w:tr>
    </w:tbl>
    <w:p w14:paraId="41C0B748" w14:textId="77777777" w:rsidR="002D13A0" w:rsidRDefault="002D13A0" w:rsidP="00D21AD8">
      <w:pPr>
        <w:tabs>
          <w:tab w:val="left" w:pos="-142"/>
          <w:tab w:val="left" w:pos="4111"/>
        </w:tabs>
        <w:rPr>
          <w:rFonts w:ascii="Arial" w:hAnsi="Arial" w:cs="Arial"/>
          <w:b/>
          <w:bCs/>
          <w:sz w:val="22"/>
          <w:szCs w:val="22"/>
        </w:rPr>
      </w:pPr>
    </w:p>
    <w:p w14:paraId="41C0B749" w14:textId="77777777" w:rsidR="002D13A0" w:rsidRDefault="002D13A0" w:rsidP="00D21AD8">
      <w:pPr>
        <w:tabs>
          <w:tab w:val="left" w:pos="-142"/>
          <w:tab w:val="left" w:pos="4111"/>
        </w:tabs>
        <w:rPr>
          <w:rFonts w:ascii="Arial" w:hAnsi="Arial" w:cs="Arial"/>
          <w:b/>
          <w:bCs/>
          <w:sz w:val="22"/>
          <w:szCs w:val="22"/>
        </w:rPr>
      </w:pPr>
    </w:p>
    <w:p w14:paraId="41C0B74A"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41C0B74B" w14:textId="77777777" w:rsidR="00427375" w:rsidRDefault="00427375" w:rsidP="008C2177">
      <w:pPr>
        <w:tabs>
          <w:tab w:val="left" w:pos="-142"/>
          <w:tab w:val="left" w:pos="4111"/>
        </w:tabs>
        <w:jc w:val="both"/>
        <w:rPr>
          <w:rFonts w:ascii="Arial" w:hAnsi="Arial" w:cs="Arial"/>
          <w:b/>
          <w:bCs/>
          <w:sz w:val="22"/>
          <w:szCs w:val="22"/>
        </w:rPr>
      </w:pPr>
    </w:p>
    <w:p w14:paraId="41C0B74C"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8"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9"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41C0B74D"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41C0B74E"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41C0B74F"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41C0B750"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41C0B751"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41C0B752"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41C0B753"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1C0B754"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1C0B755"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1C0B756"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41C0B757"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41C0B758" w14:textId="77777777" w:rsidR="00BD1236" w:rsidRPr="008C2177" w:rsidRDefault="00BD1236" w:rsidP="00171BF1">
      <w:pPr>
        <w:pStyle w:val="En-tte"/>
        <w:tabs>
          <w:tab w:val="left" w:pos="2160"/>
        </w:tabs>
        <w:ind w:left="284"/>
        <w:jc w:val="both"/>
        <w:rPr>
          <w:rFonts w:ascii="Arial" w:hAnsi="Arial" w:cs="Arial"/>
          <w:iCs/>
          <w:sz w:val="16"/>
          <w:szCs w:val="18"/>
        </w:rPr>
      </w:pPr>
    </w:p>
    <w:p w14:paraId="41C0B759"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41C0B75A" w14:textId="77777777" w:rsidR="00BD1236" w:rsidRPr="00171BF1" w:rsidRDefault="00BD1236" w:rsidP="00171BF1">
      <w:pPr>
        <w:pStyle w:val="En-tte"/>
        <w:ind w:left="993"/>
        <w:jc w:val="both"/>
        <w:rPr>
          <w:rFonts w:ascii="Arial" w:hAnsi="Arial" w:cs="Arial"/>
          <w:iCs/>
          <w:sz w:val="16"/>
          <w:szCs w:val="18"/>
        </w:rPr>
      </w:pPr>
    </w:p>
    <w:p w14:paraId="41C0B75B" w14:textId="77777777" w:rsidR="00BD1236" w:rsidRPr="00171BF1" w:rsidRDefault="00BD1236" w:rsidP="00171BF1">
      <w:pPr>
        <w:pStyle w:val="En-tte"/>
        <w:ind w:left="993"/>
        <w:jc w:val="both"/>
        <w:rPr>
          <w:rFonts w:ascii="Arial" w:hAnsi="Arial" w:cs="Arial"/>
          <w:iCs/>
          <w:sz w:val="16"/>
          <w:szCs w:val="18"/>
        </w:rPr>
      </w:pPr>
    </w:p>
    <w:p w14:paraId="41C0B75C"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41C0B75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1C0B75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1C0B75F"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1C0B760"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1C0B761"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40"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41C0B762"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41C0B763"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E36565">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41C0B764"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41C0B765"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41C0B766"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41C0B768" w14:textId="77777777" w:rsidTr="005C765E">
        <w:tc>
          <w:tcPr>
            <w:tcW w:w="10344" w:type="dxa"/>
            <w:shd w:val="clear" w:color="auto" w:fill="66CCFF"/>
          </w:tcPr>
          <w:p w14:paraId="41C0B767"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41C0B769" w14:textId="77777777" w:rsidR="00D21AD8" w:rsidRDefault="00D21AD8" w:rsidP="00D21AD8">
      <w:pPr>
        <w:tabs>
          <w:tab w:val="left" w:pos="-142"/>
          <w:tab w:val="left" w:pos="4111"/>
        </w:tabs>
        <w:rPr>
          <w:rFonts w:ascii="Arial" w:hAnsi="Arial" w:cs="Arial"/>
          <w:b/>
          <w:bCs/>
          <w:sz w:val="22"/>
          <w:szCs w:val="22"/>
        </w:rPr>
      </w:pPr>
    </w:p>
    <w:p w14:paraId="41C0B76A"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41C0B76B"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1C0B76C" w14:textId="77777777" w:rsidR="00472B25" w:rsidRDefault="00472B25">
      <w:pPr>
        <w:rPr>
          <w:rFonts w:ascii="Arial" w:hAnsi="Arial" w:cs="Arial"/>
        </w:rPr>
      </w:pPr>
    </w:p>
    <w:p w14:paraId="41C0B76D"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41C0B76E" w14:textId="77777777" w:rsidR="00555AC1" w:rsidRDefault="00555AC1" w:rsidP="00171BF1">
      <w:pPr>
        <w:jc w:val="both"/>
        <w:rPr>
          <w:rFonts w:ascii="Arial" w:hAnsi="Arial" w:cs="Arial"/>
          <w:i/>
          <w:sz w:val="18"/>
        </w:rPr>
      </w:pPr>
    </w:p>
    <w:p w14:paraId="41C0B76F" w14:textId="77777777" w:rsidR="00555AC1" w:rsidRDefault="00555AC1" w:rsidP="00171BF1">
      <w:pPr>
        <w:jc w:val="both"/>
        <w:rPr>
          <w:rFonts w:ascii="Arial" w:hAnsi="Arial" w:cs="Arial"/>
          <w:i/>
          <w:sz w:val="18"/>
        </w:rPr>
      </w:pPr>
    </w:p>
    <w:p w14:paraId="41C0B770" w14:textId="77777777" w:rsidR="00555AC1" w:rsidRDefault="00555AC1" w:rsidP="00171BF1">
      <w:pPr>
        <w:jc w:val="both"/>
        <w:rPr>
          <w:rFonts w:ascii="Arial" w:hAnsi="Arial" w:cs="Arial"/>
          <w:i/>
          <w:sz w:val="18"/>
        </w:rPr>
      </w:pPr>
    </w:p>
    <w:p w14:paraId="41C0B771" w14:textId="77777777" w:rsidR="00555AC1" w:rsidRDefault="00555AC1" w:rsidP="00171BF1">
      <w:pPr>
        <w:jc w:val="both"/>
        <w:rPr>
          <w:rFonts w:ascii="Arial" w:hAnsi="Arial" w:cs="Arial"/>
          <w:i/>
          <w:sz w:val="18"/>
        </w:rPr>
      </w:pPr>
    </w:p>
    <w:p w14:paraId="41C0B772" w14:textId="77777777" w:rsidR="00555AC1" w:rsidRDefault="00555AC1" w:rsidP="00171BF1">
      <w:pPr>
        <w:jc w:val="both"/>
        <w:rPr>
          <w:rFonts w:ascii="Arial" w:hAnsi="Arial" w:cs="Arial"/>
          <w:i/>
          <w:sz w:val="18"/>
        </w:rPr>
      </w:pPr>
    </w:p>
    <w:p w14:paraId="41C0B773" w14:textId="77777777" w:rsidR="00555AC1" w:rsidRDefault="00555AC1" w:rsidP="00171BF1">
      <w:pPr>
        <w:jc w:val="both"/>
        <w:rPr>
          <w:rFonts w:ascii="Arial" w:hAnsi="Arial" w:cs="Arial"/>
          <w:i/>
          <w:sz w:val="18"/>
        </w:rPr>
      </w:pPr>
    </w:p>
    <w:p w14:paraId="41C0B774" w14:textId="77777777" w:rsidR="00555AC1" w:rsidRDefault="00555AC1" w:rsidP="00171BF1">
      <w:pPr>
        <w:jc w:val="both"/>
        <w:rPr>
          <w:rFonts w:ascii="Arial" w:hAnsi="Arial" w:cs="Arial"/>
          <w:i/>
          <w:sz w:val="18"/>
        </w:rPr>
      </w:pPr>
    </w:p>
    <w:p w14:paraId="41C0B775"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41C0B776" w14:textId="77777777" w:rsidR="00555AC1" w:rsidRDefault="00555AC1" w:rsidP="00171BF1">
      <w:pPr>
        <w:jc w:val="both"/>
        <w:rPr>
          <w:rFonts w:ascii="Arial" w:hAnsi="Arial" w:cs="Arial"/>
          <w:i/>
          <w:sz w:val="18"/>
        </w:rPr>
      </w:pPr>
    </w:p>
    <w:p w14:paraId="41C0B777" w14:textId="77777777" w:rsidR="00555AC1" w:rsidRDefault="00555AC1" w:rsidP="00171BF1">
      <w:pPr>
        <w:jc w:val="both"/>
        <w:rPr>
          <w:rFonts w:ascii="Arial" w:hAnsi="Arial" w:cs="Arial"/>
          <w:i/>
          <w:sz w:val="18"/>
        </w:rPr>
      </w:pPr>
    </w:p>
    <w:p w14:paraId="41C0B778" w14:textId="77777777" w:rsidR="00555AC1" w:rsidRDefault="00555AC1" w:rsidP="00171BF1">
      <w:pPr>
        <w:jc w:val="both"/>
        <w:rPr>
          <w:rFonts w:ascii="Arial" w:hAnsi="Arial" w:cs="Arial"/>
          <w:i/>
          <w:sz w:val="18"/>
        </w:rPr>
      </w:pPr>
    </w:p>
    <w:p w14:paraId="41C0B779" w14:textId="77777777" w:rsidR="00555AC1" w:rsidRDefault="00555AC1" w:rsidP="00171BF1">
      <w:pPr>
        <w:jc w:val="both"/>
        <w:rPr>
          <w:rFonts w:ascii="Arial" w:hAnsi="Arial" w:cs="Arial"/>
          <w:i/>
          <w:sz w:val="18"/>
        </w:rPr>
      </w:pPr>
    </w:p>
    <w:p w14:paraId="41C0B77A" w14:textId="77777777" w:rsidR="00755416" w:rsidRDefault="00755416" w:rsidP="00171BF1">
      <w:pPr>
        <w:jc w:val="both"/>
        <w:rPr>
          <w:rFonts w:ascii="Arial" w:hAnsi="Arial" w:cs="Arial"/>
          <w:i/>
          <w:sz w:val="18"/>
        </w:rPr>
      </w:pPr>
    </w:p>
    <w:p w14:paraId="41C0B77B" w14:textId="77777777" w:rsidR="00755416" w:rsidRDefault="00755416" w:rsidP="00171BF1">
      <w:pPr>
        <w:jc w:val="both"/>
        <w:rPr>
          <w:rFonts w:ascii="Arial" w:hAnsi="Arial" w:cs="Arial"/>
          <w:i/>
          <w:sz w:val="18"/>
        </w:rPr>
      </w:pPr>
    </w:p>
    <w:p w14:paraId="41C0B77C" w14:textId="77777777" w:rsidR="00755416" w:rsidRDefault="00755416" w:rsidP="00171BF1">
      <w:pPr>
        <w:jc w:val="both"/>
        <w:rPr>
          <w:rFonts w:ascii="Arial" w:hAnsi="Arial" w:cs="Arial"/>
          <w:i/>
          <w:sz w:val="18"/>
        </w:rPr>
      </w:pPr>
    </w:p>
    <w:p w14:paraId="41C0B77D" w14:textId="77777777" w:rsidR="00717070" w:rsidRDefault="00717070" w:rsidP="00171BF1">
      <w:pPr>
        <w:jc w:val="both"/>
        <w:rPr>
          <w:rFonts w:ascii="Arial" w:hAnsi="Arial" w:cs="Arial"/>
          <w:i/>
          <w:sz w:val="18"/>
        </w:rPr>
      </w:pPr>
    </w:p>
    <w:p w14:paraId="41C0B77E" w14:textId="77777777" w:rsidR="00717070" w:rsidRDefault="00717070" w:rsidP="00171BF1">
      <w:pPr>
        <w:jc w:val="both"/>
        <w:rPr>
          <w:rFonts w:ascii="Arial" w:hAnsi="Arial" w:cs="Arial"/>
          <w:i/>
          <w:sz w:val="18"/>
        </w:rPr>
      </w:pPr>
    </w:p>
    <w:p w14:paraId="41C0B77F" w14:textId="77777777" w:rsidR="00717070" w:rsidRDefault="00717070" w:rsidP="00171BF1">
      <w:pPr>
        <w:jc w:val="both"/>
        <w:rPr>
          <w:rFonts w:ascii="Arial" w:hAnsi="Arial" w:cs="Arial"/>
          <w:i/>
          <w:sz w:val="18"/>
        </w:rPr>
      </w:pPr>
    </w:p>
    <w:p w14:paraId="41C0B780" w14:textId="77777777" w:rsidR="00755416" w:rsidRDefault="00755416" w:rsidP="00171BF1">
      <w:pPr>
        <w:jc w:val="both"/>
        <w:rPr>
          <w:rFonts w:ascii="Arial" w:hAnsi="Arial" w:cs="Arial"/>
          <w:i/>
          <w:sz w:val="18"/>
        </w:rPr>
      </w:pPr>
    </w:p>
    <w:p w14:paraId="41C0B781" w14:textId="77777777" w:rsidR="00755416" w:rsidRDefault="00755416" w:rsidP="00171BF1">
      <w:pPr>
        <w:jc w:val="both"/>
        <w:rPr>
          <w:rFonts w:ascii="Arial" w:hAnsi="Arial" w:cs="Arial"/>
          <w:i/>
          <w:sz w:val="18"/>
        </w:rPr>
      </w:pPr>
    </w:p>
    <w:p w14:paraId="41C0B782" w14:textId="77777777" w:rsidR="00755416" w:rsidRDefault="00755416" w:rsidP="00171BF1">
      <w:pPr>
        <w:jc w:val="both"/>
        <w:rPr>
          <w:rFonts w:ascii="Arial" w:hAnsi="Arial" w:cs="Arial"/>
          <w:i/>
          <w:sz w:val="18"/>
        </w:rPr>
      </w:pPr>
    </w:p>
    <w:p w14:paraId="41C0B783" w14:textId="77777777" w:rsidR="00755416" w:rsidRDefault="00755416" w:rsidP="00171BF1">
      <w:pPr>
        <w:jc w:val="both"/>
        <w:rPr>
          <w:rFonts w:ascii="Arial" w:hAnsi="Arial" w:cs="Arial"/>
          <w:i/>
          <w:sz w:val="18"/>
        </w:rPr>
      </w:pPr>
    </w:p>
    <w:p w14:paraId="41C0B784" w14:textId="77777777" w:rsidR="00755416" w:rsidRDefault="00755416" w:rsidP="00663B7E">
      <w:pPr>
        <w:rPr>
          <w:rFonts w:ascii="Arial" w:hAnsi="Arial" w:cs="Arial"/>
          <w:i/>
          <w:sz w:val="18"/>
        </w:rPr>
      </w:pPr>
    </w:p>
    <w:p w14:paraId="41C0B785" w14:textId="77777777" w:rsidR="00755416" w:rsidRDefault="00755416" w:rsidP="00663B7E">
      <w:pPr>
        <w:rPr>
          <w:rFonts w:ascii="Arial" w:hAnsi="Arial" w:cs="Arial"/>
          <w:i/>
          <w:sz w:val="18"/>
        </w:rPr>
      </w:pPr>
    </w:p>
    <w:p w14:paraId="41C0B786" w14:textId="77777777" w:rsidR="00555AC1" w:rsidRDefault="00555AC1" w:rsidP="00663B7E">
      <w:pPr>
        <w:rPr>
          <w:rFonts w:ascii="Arial" w:hAnsi="Arial" w:cs="Arial"/>
          <w:i/>
          <w:sz w:val="18"/>
        </w:rPr>
      </w:pPr>
    </w:p>
    <w:p w14:paraId="41C0B787"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41C0B788"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1C0B789" w14:textId="77777777" w:rsidR="00663B7E" w:rsidRPr="00171BF1" w:rsidRDefault="00663B7E" w:rsidP="00171BF1">
      <w:pPr>
        <w:jc w:val="both"/>
        <w:rPr>
          <w:rFonts w:ascii="Arial" w:hAnsi="Arial" w:cs="Arial"/>
          <w:sz w:val="18"/>
        </w:rPr>
      </w:pPr>
    </w:p>
    <w:p w14:paraId="41C0B78A"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41C0B78B" w14:textId="77777777" w:rsidR="00663B7E" w:rsidRDefault="00663B7E" w:rsidP="00171BF1">
      <w:pPr>
        <w:ind w:left="284"/>
        <w:jc w:val="both"/>
        <w:rPr>
          <w:rFonts w:ascii="Arial" w:hAnsi="Arial" w:cs="Arial"/>
          <w:sz w:val="16"/>
        </w:rPr>
      </w:pPr>
    </w:p>
    <w:p w14:paraId="41C0B78C" w14:textId="77777777" w:rsidR="00717070" w:rsidRPr="00171BF1" w:rsidRDefault="00717070" w:rsidP="00171BF1">
      <w:pPr>
        <w:ind w:left="284"/>
        <w:jc w:val="both"/>
        <w:rPr>
          <w:rFonts w:ascii="Arial" w:hAnsi="Arial" w:cs="Arial"/>
          <w:sz w:val="16"/>
        </w:rPr>
      </w:pPr>
    </w:p>
    <w:p w14:paraId="41C0B78D" w14:textId="77777777" w:rsidR="00663B7E" w:rsidRPr="00171BF1" w:rsidRDefault="00663B7E" w:rsidP="00171BF1">
      <w:pPr>
        <w:ind w:left="284"/>
        <w:jc w:val="both"/>
        <w:rPr>
          <w:rFonts w:ascii="Arial" w:hAnsi="Arial" w:cs="Arial"/>
          <w:sz w:val="16"/>
        </w:rPr>
      </w:pPr>
    </w:p>
    <w:p w14:paraId="41C0B78E"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41C0B78F" w14:textId="77777777" w:rsidR="00663B7E" w:rsidRPr="00171BF1" w:rsidRDefault="00663B7E" w:rsidP="00171BF1">
      <w:pPr>
        <w:ind w:left="284"/>
        <w:jc w:val="both"/>
        <w:rPr>
          <w:rFonts w:ascii="Arial" w:hAnsi="Arial" w:cs="Arial"/>
          <w:sz w:val="16"/>
        </w:rPr>
      </w:pPr>
    </w:p>
    <w:p w14:paraId="41C0B790" w14:textId="77777777" w:rsidR="00663B7E" w:rsidRPr="00171BF1" w:rsidRDefault="00663B7E" w:rsidP="00171BF1">
      <w:pPr>
        <w:ind w:left="284"/>
        <w:jc w:val="both"/>
        <w:rPr>
          <w:rFonts w:ascii="Arial" w:hAnsi="Arial" w:cs="Arial"/>
          <w:sz w:val="16"/>
        </w:rPr>
      </w:pPr>
    </w:p>
    <w:p w14:paraId="41C0B791" w14:textId="77777777" w:rsidR="00663B7E" w:rsidRPr="00171BF1" w:rsidRDefault="00663B7E" w:rsidP="00171BF1">
      <w:pPr>
        <w:ind w:left="284"/>
        <w:jc w:val="both"/>
        <w:rPr>
          <w:rFonts w:ascii="Arial" w:hAnsi="Arial" w:cs="Arial"/>
          <w:sz w:val="16"/>
        </w:rPr>
      </w:pPr>
    </w:p>
    <w:p w14:paraId="41C0B792" w14:textId="77777777" w:rsidR="00663B7E" w:rsidRDefault="00663B7E" w:rsidP="00171BF1">
      <w:pPr>
        <w:ind w:left="284"/>
        <w:jc w:val="both"/>
        <w:rPr>
          <w:rFonts w:ascii="Arial" w:hAnsi="Arial" w:cs="Arial"/>
          <w:sz w:val="16"/>
        </w:rPr>
      </w:pPr>
    </w:p>
    <w:p w14:paraId="41C0B793"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41C0B795" w14:textId="77777777" w:rsidTr="00261FC1">
        <w:tc>
          <w:tcPr>
            <w:tcW w:w="10331" w:type="dxa"/>
            <w:shd w:val="clear" w:color="auto" w:fill="66CCFF"/>
          </w:tcPr>
          <w:p w14:paraId="41C0B794"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41C0B796"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41C0B797"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41C0B798" w14:textId="77777777" w:rsidR="00646B4F" w:rsidRPr="00171BF1" w:rsidRDefault="00646B4F" w:rsidP="00171BF1">
      <w:pPr>
        <w:ind w:left="284"/>
        <w:rPr>
          <w:rFonts w:ascii="Arial" w:hAnsi="Arial" w:cs="Arial"/>
        </w:rPr>
      </w:pPr>
    </w:p>
    <w:p w14:paraId="41C0B799"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41C0B79A"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41C0B79F"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41C0B79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41C0B79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41C0B79D"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41C0B79E"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41C0B7A5"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41C0B7A0"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1C0B7A1" w14:textId="77777777" w:rsidR="00472B25" w:rsidRDefault="00472B25">
            <w:pPr>
              <w:tabs>
                <w:tab w:val="left" w:pos="864"/>
              </w:tabs>
              <w:snapToGrid w:val="0"/>
              <w:spacing w:before="120" w:after="120"/>
              <w:rPr>
                <w:rFonts w:ascii="Arial" w:hAnsi="Arial" w:cs="Arial"/>
                <w:sz w:val="16"/>
                <w:szCs w:val="16"/>
              </w:rPr>
            </w:pPr>
          </w:p>
          <w:p w14:paraId="41C0B7A2"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41C0B7A3"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41C0B7A4" w14:textId="77777777" w:rsidR="00472B25" w:rsidRDefault="00472B25">
            <w:pPr>
              <w:tabs>
                <w:tab w:val="left" w:pos="864"/>
              </w:tabs>
              <w:snapToGrid w:val="0"/>
              <w:spacing w:before="120" w:after="120"/>
              <w:jc w:val="right"/>
              <w:rPr>
                <w:rFonts w:ascii="Arial" w:hAnsi="Arial" w:cs="Arial"/>
                <w:sz w:val="16"/>
                <w:szCs w:val="16"/>
              </w:rPr>
            </w:pPr>
          </w:p>
        </w:tc>
      </w:tr>
      <w:tr w:rsidR="00472B25" w14:paraId="41C0B7AD" w14:textId="77777777">
        <w:trPr>
          <w:trHeight w:val="737"/>
        </w:trPr>
        <w:tc>
          <w:tcPr>
            <w:tcW w:w="2566" w:type="dxa"/>
            <w:tcBorders>
              <w:left w:val="single" w:sz="8" w:space="0" w:color="000000"/>
              <w:bottom w:val="single" w:sz="8" w:space="0" w:color="000000"/>
            </w:tcBorders>
            <w:shd w:val="clear" w:color="auto" w:fill="auto"/>
          </w:tcPr>
          <w:p w14:paraId="41C0B7A6"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41C0B7A7" w14:textId="77777777" w:rsidR="00472B25" w:rsidRDefault="00472B25">
            <w:pPr>
              <w:tabs>
                <w:tab w:val="left" w:pos="864"/>
              </w:tabs>
              <w:snapToGrid w:val="0"/>
              <w:spacing w:before="120" w:after="120"/>
              <w:rPr>
                <w:rFonts w:ascii="Arial" w:hAnsi="Arial" w:cs="Arial"/>
                <w:sz w:val="16"/>
                <w:szCs w:val="16"/>
              </w:rPr>
            </w:pPr>
          </w:p>
          <w:p w14:paraId="41C0B7A8"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41C0B7A9" w14:textId="77777777" w:rsidR="00472B25" w:rsidRDefault="00472B25">
            <w:pPr>
              <w:tabs>
                <w:tab w:val="left" w:pos="864"/>
              </w:tabs>
              <w:snapToGrid w:val="0"/>
              <w:spacing w:before="120" w:after="120"/>
              <w:jc w:val="right"/>
              <w:rPr>
                <w:rFonts w:ascii="Arial" w:hAnsi="Arial" w:cs="Arial"/>
                <w:sz w:val="16"/>
                <w:szCs w:val="16"/>
              </w:rPr>
            </w:pPr>
          </w:p>
          <w:p w14:paraId="41C0B7AA"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41C0B7AB" w14:textId="77777777" w:rsidR="00472B25" w:rsidRDefault="00472B25">
            <w:pPr>
              <w:tabs>
                <w:tab w:val="left" w:pos="864"/>
              </w:tabs>
              <w:snapToGrid w:val="0"/>
              <w:spacing w:before="120" w:after="120"/>
              <w:jc w:val="right"/>
              <w:rPr>
                <w:rFonts w:ascii="Arial" w:hAnsi="Arial" w:cs="Arial"/>
                <w:sz w:val="16"/>
                <w:szCs w:val="16"/>
              </w:rPr>
            </w:pPr>
          </w:p>
          <w:p w14:paraId="41C0B7AC"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41C0B7AE" w14:textId="77777777" w:rsidR="00472B25" w:rsidRDefault="00472B25">
      <w:pPr>
        <w:tabs>
          <w:tab w:val="left" w:pos="864"/>
        </w:tabs>
        <w:jc w:val="both"/>
        <w:rPr>
          <w:rFonts w:ascii="Arial" w:hAnsi="Arial" w:cs="Arial"/>
        </w:rPr>
      </w:pPr>
    </w:p>
    <w:p w14:paraId="41C0B7AF"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41C0B7B0" w14:textId="77777777" w:rsidR="00646B4F" w:rsidRDefault="00646B4F">
      <w:pPr>
        <w:tabs>
          <w:tab w:val="left" w:pos="864"/>
        </w:tabs>
        <w:jc w:val="both"/>
        <w:rPr>
          <w:rFonts w:ascii="Arial" w:hAnsi="Arial" w:cs="Arial"/>
        </w:rPr>
      </w:pPr>
    </w:p>
    <w:p w14:paraId="41C0B7B1" w14:textId="77777777" w:rsidR="00646B4F" w:rsidRDefault="00685900" w:rsidP="00171BF1">
      <w:pPr>
        <w:tabs>
          <w:tab w:val="left" w:pos="864"/>
        </w:tabs>
        <w:ind w:left="567"/>
        <w:jc w:val="both"/>
        <w:rPr>
          <w:rFonts w:ascii="Arial" w:hAnsi="Arial" w:cs="Arial"/>
        </w:rPr>
      </w:pPr>
      <w:r>
        <w:rPr>
          <w:rFonts w:ascii="Arial" w:hAnsi="Arial" w:cs="Arial"/>
        </w:rPr>
        <w:t>……./…………./……</w:t>
      </w:r>
    </w:p>
    <w:p w14:paraId="41C0B7B2" w14:textId="77777777" w:rsidR="00646B4F" w:rsidRDefault="00646B4F">
      <w:pPr>
        <w:tabs>
          <w:tab w:val="left" w:pos="864"/>
        </w:tabs>
        <w:jc w:val="both"/>
        <w:rPr>
          <w:rFonts w:ascii="Arial" w:hAnsi="Arial" w:cs="Arial"/>
        </w:rPr>
      </w:pPr>
    </w:p>
    <w:p w14:paraId="41C0B7B3"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41C0B7B4"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41C0B7B5" w14:textId="77777777" w:rsidR="00646B4F" w:rsidRDefault="00646B4F">
      <w:pPr>
        <w:tabs>
          <w:tab w:val="left" w:pos="864"/>
        </w:tabs>
        <w:jc w:val="both"/>
        <w:rPr>
          <w:rFonts w:ascii="Arial" w:hAnsi="Arial" w:cs="Arial"/>
        </w:rPr>
      </w:pPr>
    </w:p>
    <w:p w14:paraId="41C0B7B6" w14:textId="77777777" w:rsidR="00646B4F" w:rsidRDefault="00646B4F">
      <w:pPr>
        <w:tabs>
          <w:tab w:val="left" w:pos="864"/>
        </w:tabs>
        <w:jc w:val="both"/>
        <w:rPr>
          <w:rFonts w:ascii="Arial" w:hAnsi="Arial" w:cs="Arial"/>
        </w:rPr>
      </w:pPr>
    </w:p>
    <w:p w14:paraId="41C0B7B7" w14:textId="77777777" w:rsidR="001A1D05" w:rsidRDefault="001A1D05">
      <w:pPr>
        <w:tabs>
          <w:tab w:val="left" w:pos="864"/>
        </w:tabs>
        <w:jc w:val="both"/>
        <w:rPr>
          <w:rFonts w:ascii="Arial" w:hAnsi="Arial" w:cs="Arial"/>
        </w:rPr>
      </w:pPr>
    </w:p>
    <w:p w14:paraId="41C0B7B8" w14:textId="77777777" w:rsidR="001A1D05" w:rsidRDefault="001A1D05">
      <w:pPr>
        <w:tabs>
          <w:tab w:val="left" w:pos="864"/>
        </w:tabs>
        <w:jc w:val="both"/>
        <w:rPr>
          <w:rFonts w:ascii="Arial" w:hAnsi="Arial" w:cs="Arial"/>
        </w:rPr>
      </w:pPr>
    </w:p>
    <w:p w14:paraId="41C0B7B9" w14:textId="77777777" w:rsidR="001A1D05" w:rsidRDefault="001A1D05">
      <w:pPr>
        <w:tabs>
          <w:tab w:val="left" w:pos="864"/>
        </w:tabs>
        <w:jc w:val="both"/>
        <w:rPr>
          <w:rFonts w:ascii="Arial" w:hAnsi="Arial" w:cs="Arial"/>
        </w:rPr>
      </w:pPr>
    </w:p>
    <w:p w14:paraId="41C0B7BA" w14:textId="77777777" w:rsidR="00646B4F" w:rsidRDefault="00646B4F">
      <w:pPr>
        <w:tabs>
          <w:tab w:val="left" w:pos="864"/>
        </w:tabs>
        <w:jc w:val="both"/>
        <w:rPr>
          <w:rFonts w:ascii="Arial" w:hAnsi="Arial" w:cs="Arial"/>
        </w:rPr>
      </w:pPr>
    </w:p>
    <w:p w14:paraId="41C0B7BB" w14:textId="77777777" w:rsidR="00826CBB" w:rsidRDefault="00826CBB">
      <w:pPr>
        <w:tabs>
          <w:tab w:val="left" w:pos="864"/>
        </w:tabs>
        <w:jc w:val="both"/>
        <w:rPr>
          <w:rFonts w:ascii="Arial" w:hAnsi="Arial" w:cs="Arial"/>
        </w:rPr>
      </w:pPr>
    </w:p>
    <w:p w14:paraId="41C0B7BC" w14:textId="77777777" w:rsidR="00826CBB" w:rsidRDefault="00826CBB">
      <w:pPr>
        <w:tabs>
          <w:tab w:val="left" w:pos="864"/>
        </w:tabs>
        <w:jc w:val="both"/>
        <w:rPr>
          <w:rFonts w:ascii="Arial" w:hAnsi="Arial" w:cs="Arial"/>
        </w:rPr>
      </w:pPr>
    </w:p>
    <w:p w14:paraId="41C0B7BD" w14:textId="77777777" w:rsidR="00826CBB" w:rsidRDefault="00826CBB">
      <w:pPr>
        <w:tabs>
          <w:tab w:val="left" w:pos="864"/>
        </w:tabs>
        <w:jc w:val="both"/>
        <w:rPr>
          <w:rFonts w:ascii="Arial" w:hAnsi="Arial" w:cs="Arial"/>
        </w:rPr>
      </w:pPr>
    </w:p>
    <w:p w14:paraId="41C0B7BE" w14:textId="77777777" w:rsidR="00826CBB" w:rsidRDefault="00826CBB">
      <w:pPr>
        <w:tabs>
          <w:tab w:val="left" w:pos="864"/>
        </w:tabs>
        <w:jc w:val="both"/>
        <w:rPr>
          <w:rFonts w:ascii="Arial" w:hAnsi="Arial" w:cs="Arial"/>
        </w:rPr>
      </w:pPr>
    </w:p>
    <w:p w14:paraId="41C0B7BF"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41C0B7C0" w14:textId="77777777" w:rsidR="00C56E90" w:rsidRDefault="00C56E90">
      <w:pPr>
        <w:tabs>
          <w:tab w:val="left" w:pos="864"/>
        </w:tabs>
        <w:jc w:val="both"/>
        <w:rPr>
          <w:rFonts w:ascii="Arial" w:hAnsi="Arial" w:cs="Arial"/>
        </w:rPr>
      </w:pPr>
    </w:p>
    <w:p w14:paraId="41C0B7C1"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E36565">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2"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41C0B7C2"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14:paraId="41C0B7C3"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41C0B7C4"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41C0B7C5" w14:textId="77777777" w:rsidR="00C56E90" w:rsidRDefault="00C56E90">
      <w:pPr>
        <w:tabs>
          <w:tab w:val="left" w:pos="864"/>
        </w:tabs>
        <w:jc w:val="both"/>
        <w:rPr>
          <w:rFonts w:ascii="Arial" w:hAnsi="Arial" w:cs="Arial"/>
        </w:rPr>
      </w:pPr>
    </w:p>
    <w:p w14:paraId="41C0B7C6"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41C0B7C7"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1C0B7C8" w14:textId="77777777" w:rsidR="00685900" w:rsidRPr="00F15FE2" w:rsidRDefault="00685900" w:rsidP="00685900">
      <w:pPr>
        <w:rPr>
          <w:rFonts w:ascii="Arial" w:hAnsi="Arial" w:cs="Arial"/>
          <w:sz w:val="18"/>
        </w:rPr>
      </w:pPr>
    </w:p>
    <w:p w14:paraId="41C0B7C9"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41C0B7CA" w14:textId="77777777" w:rsidR="00685900" w:rsidRDefault="00685900" w:rsidP="00685900">
      <w:pPr>
        <w:ind w:left="284"/>
        <w:rPr>
          <w:rFonts w:ascii="Arial" w:hAnsi="Arial" w:cs="Arial"/>
          <w:sz w:val="16"/>
        </w:rPr>
      </w:pPr>
    </w:p>
    <w:p w14:paraId="41C0B7CB" w14:textId="77777777" w:rsidR="00717070" w:rsidRPr="00F15FE2" w:rsidRDefault="00717070" w:rsidP="00685900">
      <w:pPr>
        <w:ind w:left="284"/>
        <w:rPr>
          <w:rFonts w:ascii="Arial" w:hAnsi="Arial" w:cs="Arial"/>
          <w:sz w:val="16"/>
        </w:rPr>
      </w:pPr>
    </w:p>
    <w:p w14:paraId="41C0B7CC" w14:textId="77777777" w:rsidR="00685900" w:rsidRPr="00F15FE2" w:rsidRDefault="00685900" w:rsidP="00685900">
      <w:pPr>
        <w:ind w:left="284"/>
        <w:rPr>
          <w:rFonts w:ascii="Arial" w:hAnsi="Arial" w:cs="Arial"/>
          <w:sz w:val="16"/>
        </w:rPr>
      </w:pPr>
    </w:p>
    <w:p w14:paraId="41C0B7CD"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41C0B7CE" w14:textId="77777777" w:rsidR="00685900" w:rsidRDefault="00685900" w:rsidP="00685900">
      <w:pPr>
        <w:ind w:left="284"/>
        <w:rPr>
          <w:rFonts w:ascii="Arial" w:hAnsi="Arial" w:cs="Arial"/>
        </w:rPr>
      </w:pPr>
    </w:p>
    <w:p w14:paraId="41C0B7CF" w14:textId="77777777" w:rsidR="00717070" w:rsidRPr="00663B7E" w:rsidRDefault="00717070" w:rsidP="00685900">
      <w:pPr>
        <w:ind w:left="284"/>
        <w:rPr>
          <w:rFonts w:ascii="Arial" w:hAnsi="Arial" w:cs="Arial"/>
        </w:rPr>
      </w:pPr>
    </w:p>
    <w:p w14:paraId="41C0B7D0" w14:textId="77777777" w:rsidR="00685900" w:rsidRPr="00663B7E" w:rsidRDefault="00685900" w:rsidP="00685900">
      <w:pPr>
        <w:ind w:left="284"/>
        <w:rPr>
          <w:rFonts w:ascii="Arial" w:hAnsi="Arial" w:cs="Arial"/>
        </w:rPr>
      </w:pPr>
    </w:p>
    <w:p w14:paraId="41C0B7D1" w14:textId="77777777" w:rsidR="00685900" w:rsidRDefault="00685900" w:rsidP="00685900">
      <w:pPr>
        <w:ind w:left="284"/>
        <w:rPr>
          <w:rFonts w:ascii="Arial" w:hAnsi="Arial" w:cs="Arial"/>
        </w:rPr>
      </w:pPr>
    </w:p>
    <w:p w14:paraId="41C0B7D2"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41C0B7D4" w14:textId="77777777" w:rsidTr="00224E9C">
        <w:tc>
          <w:tcPr>
            <w:tcW w:w="10331" w:type="dxa"/>
            <w:shd w:val="clear" w:color="auto" w:fill="66CCFF"/>
          </w:tcPr>
          <w:p w14:paraId="41C0B7D3"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41C0B7D5"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41C0B7D6"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41C0B7D7"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1C0B7D8"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41C0B7D9" w14:textId="77777777" w:rsidR="00614607" w:rsidRDefault="00614607">
      <w:pPr>
        <w:pStyle w:val="En-tte"/>
        <w:tabs>
          <w:tab w:val="clear" w:pos="4536"/>
          <w:tab w:val="clear" w:pos="9072"/>
          <w:tab w:val="left" w:pos="864"/>
        </w:tabs>
        <w:rPr>
          <w:rFonts w:ascii="Arial" w:hAnsi="Arial" w:cs="Arial"/>
        </w:rPr>
      </w:pPr>
    </w:p>
    <w:p w14:paraId="41C0B7DA" w14:textId="77777777" w:rsidR="00764264" w:rsidRDefault="00764264">
      <w:pPr>
        <w:pStyle w:val="En-tte"/>
        <w:tabs>
          <w:tab w:val="clear" w:pos="4536"/>
          <w:tab w:val="clear" w:pos="9072"/>
          <w:tab w:val="left" w:pos="864"/>
        </w:tabs>
        <w:rPr>
          <w:rFonts w:ascii="Arial" w:hAnsi="Arial" w:cs="Arial"/>
        </w:rPr>
      </w:pPr>
    </w:p>
    <w:p w14:paraId="41C0B7DB" w14:textId="77777777" w:rsidR="00764264" w:rsidRDefault="00764264">
      <w:pPr>
        <w:pStyle w:val="En-tte"/>
        <w:tabs>
          <w:tab w:val="clear" w:pos="4536"/>
          <w:tab w:val="clear" w:pos="9072"/>
          <w:tab w:val="left" w:pos="864"/>
        </w:tabs>
        <w:rPr>
          <w:rFonts w:ascii="Arial" w:hAnsi="Arial" w:cs="Arial"/>
        </w:rPr>
      </w:pPr>
    </w:p>
    <w:p w14:paraId="41C0B7DC" w14:textId="77777777" w:rsidR="00764264" w:rsidRDefault="00764264">
      <w:pPr>
        <w:pStyle w:val="En-tte"/>
        <w:tabs>
          <w:tab w:val="clear" w:pos="4536"/>
          <w:tab w:val="clear" w:pos="9072"/>
          <w:tab w:val="left" w:pos="864"/>
        </w:tabs>
        <w:rPr>
          <w:rFonts w:ascii="Arial" w:hAnsi="Arial" w:cs="Arial"/>
        </w:rPr>
      </w:pPr>
    </w:p>
    <w:p w14:paraId="41C0B7DD" w14:textId="77777777" w:rsidR="00764264" w:rsidRDefault="00764264">
      <w:pPr>
        <w:pStyle w:val="En-tte"/>
        <w:tabs>
          <w:tab w:val="clear" w:pos="4536"/>
          <w:tab w:val="clear" w:pos="9072"/>
          <w:tab w:val="left" w:pos="864"/>
        </w:tabs>
        <w:rPr>
          <w:rFonts w:ascii="Arial" w:hAnsi="Arial" w:cs="Arial"/>
        </w:rPr>
      </w:pPr>
    </w:p>
    <w:p w14:paraId="41C0B7DE" w14:textId="77777777" w:rsidR="00764264" w:rsidRDefault="00764264">
      <w:pPr>
        <w:pStyle w:val="En-tte"/>
        <w:tabs>
          <w:tab w:val="clear" w:pos="4536"/>
          <w:tab w:val="clear" w:pos="9072"/>
          <w:tab w:val="left" w:pos="864"/>
        </w:tabs>
        <w:rPr>
          <w:rFonts w:ascii="Arial" w:hAnsi="Arial" w:cs="Arial"/>
        </w:rPr>
      </w:pPr>
    </w:p>
    <w:p w14:paraId="41C0B7DF" w14:textId="77777777" w:rsidR="00764264" w:rsidRDefault="00764264">
      <w:pPr>
        <w:pStyle w:val="En-tte"/>
        <w:tabs>
          <w:tab w:val="clear" w:pos="4536"/>
          <w:tab w:val="clear" w:pos="9072"/>
          <w:tab w:val="left" w:pos="864"/>
        </w:tabs>
        <w:rPr>
          <w:rFonts w:ascii="Arial" w:hAnsi="Arial" w:cs="Arial"/>
        </w:rPr>
      </w:pPr>
    </w:p>
    <w:p w14:paraId="41C0B7E0" w14:textId="77777777" w:rsidR="00764264" w:rsidRDefault="00764264">
      <w:pPr>
        <w:pStyle w:val="En-tte"/>
        <w:tabs>
          <w:tab w:val="clear" w:pos="4536"/>
          <w:tab w:val="clear" w:pos="9072"/>
          <w:tab w:val="left" w:pos="864"/>
        </w:tabs>
        <w:rPr>
          <w:rFonts w:ascii="Arial" w:hAnsi="Arial" w:cs="Arial"/>
        </w:rPr>
      </w:pPr>
    </w:p>
    <w:p w14:paraId="41C0B7E1" w14:textId="77777777" w:rsidR="00764264" w:rsidRDefault="00764264">
      <w:pPr>
        <w:pStyle w:val="En-tte"/>
        <w:tabs>
          <w:tab w:val="clear" w:pos="4536"/>
          <w:tab w:val="clear" w:pos="9072"/>
          <w:tab w:val="left" w:pos="864"/>
        </w:tabs>
        <w:rPr>
          <w:rFonts w:ascii="Arial" w:hAnsi="Arial" w:cs="Arial"/>
        </w:rPr>
      </w:pPr>
    </w:p>
    <w:p w14:paraId="41C0B7E2" w14:textId="77777777" w:rsidR="00764264" w:rsidRDefault="00764264">
      <w:pPr>
        <w:pStyle w:val="En-tte"/>
        <w:tabs>
          <w:tab w:val="clear" w:pos="4536"/>
          <w:tab w:val="clear" w:pos="9072"/>
          <w:tab w:val="left" w:pos="864"/>
        </w:tabs>
        <w:rPr>
          <w:rFonts w:ascii="Arial" w:hAnsi="Arial" w:cs="Arial"/>
        </w:rPr>
      </w:pPr>
    </w:p>
    <w:p w14:paraId="41C0B7E3" w14:textId="77777777" w:rsidR="00FB44EA" w:rsidRDefault="00FB44EA">
      <w:pPr>
        <w:pStyle w:val="En-tte"/>
        <w:tabs>
          <w:tab w:val="clear" w:pos="4536"/>
          <w:tab w:val="clear" w:pos="9072"/>
          <w:tab w:val="left" w:pos="864"/>
        </w:tabs>
        <w:rPr>
          <w:rFonts w:ascii="Arial" w:hAnsi="Arial" w:cs="Arial"/>
        </w:rPr>
      </w:pPr>
    </w:p>
    <w:p w14:paraId="41C0B7E4" w14:textId="77777777" w:rsidR="00764264" w:rsidRDefault="00764264">
      <w:pPr>
        <w:pStyle w:val="En-tte"/>
        <w:tabs>
          <w:tab w:val="clear" w:pos="4536"/>
          <w:tab w:val="clear" w:pos="9072"/>
          <w:tab w:val="left" w:pos="864"/>
        </w:tabs>
        <w:rPr>
          <w:rFonts w:ascii="Arial" w:hAnsi="Arial" w:cs="Arial"/>
        </w:rPr>
      </w:pPr>
    </w:p>
    <w:p w14:paraId="41C0B7E5" w14:textId="77777777" w:rsidR="00764264" w:rsidRDefault="00764264">
      <w:pPr>
        <w:pStyle w:val="En-tte"/>
        <w:tabs>
          <w:tab w:val="clear" w:pos="4536"/>
          <w:tab w:val="clear" w:pos="9072"/>
          <w:tab w:val="left" w:pos="864"/>
        </w:tabs>
        <w:rPr>
          <w:rFonts w:ascii="Arial" w:hAnsi="Arial" w:cs="Arial"/>
        </w:rPr>
      </w:pPr>
    </w:p>
    <w:p w14:paraId="41C0B7E6" w14:textId="77777777" w:rsidR="00764264" w:rsidRDefault="00764264">
      <w:pPr>
        <w:pStyle w:val="En-tte"/>
        <w:tabs>
          <w:tab w:val="clear" w:pos="4536"/>
          <w:tab w:val="clear" w:pos="9072"/>
          <w:tab w:val="left" w:pos="864"/>
        </w:tabs>
        <w:rPr>
          <w:rFonts w:ascii="Arial" w:hAnsi="Arial" w:cs="Arial"/>
        </w:rPr>
      </w:pPr>
    </w:p>
    <w:p w14:paraId="41C0B7E7" w14:textId="77777777" w:rsidR="00912339" w:rsidRDefault="00912339">
      <w:pPr>
        <w:pStyle w:val="En-tte"/>
        <w:tabs>
          <w:tab w:val="clear" w:pos="4536"/>
          <w:tab w:val="clear" w:pos="9072"/>
          <w:tab w:val="left" w:pos="864"/>
        </w:tabs>
        <w:rPr>
          <w:rFonts w:ascii="Arial" w:hAnsi="Arial" w:cs="Arial"/>
        </w:rPr>
      </w:pPr>
    </w:p>
    <w:p w14:paraId="41C0B7E8" w14:textId="77777777" w:rsidR="00912339" w:rsidRDefault="00912339">
      <w:pPr>
        <w:pStyle w:val="En-tte"/>
        <w:tabs>
          <w:tab w:val="clear" w:pos="4536"/>
          <w:tab w:val="clear" w:pos="9072"/>
          <w:tab w:val="left" w:pos="864"/>
        </w:tabs>
        <w:rPr>
          <w:rFonts w:ascii="Arial" w:hAnsi="Arial" w:cs="Arial"/>
        </w:rPr>
      </w:pPr>
    </w:p>
    <w:p w14:paraId="41C0B7E9" w14:textId="77777777" w:rsidR="00912339" w:rsidRDefault="00912339">
      <w:pPr>
        <w:pStyle w:val="En-tte"/>
        <w:tabs>
          <w:tab w:val="clear" w:pos="4536"/>
          <w:tab w:val="clear" w:pos="9072"/>
          <w:tab w:val="left" w:pos="864"/>
        </w:tabs>
        <w:rPr>
          <w:rFonts w:ascii="Arial" w:hAnsi="Arial" w:cs="Arial"/>
        </w:rPr>
      </w:pPr>
    </w:p>
    <w:p w14:paraId="41C0B7EA"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4"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41C0B7EB" w14:textId="77777777" w:rsidR="00764264" w:rsidRDefault="00764264">
      <w:pPr>
        <w:pStyle w:val="En-tte"/>
        <w:tabs>
          <w:tab w:val="clear" w:pos="4536"/>
          <w:tab w:val="clear" w:pos="9072"/>
          <w:tab w:val="left" w:pos="864"/>
        </w:tabs>
        <w:rPr>
          <w:rFonts w:ascii="Arial" w:hAnsi="Arial" w:cs="Arial"/>
        </w:rPr>
      </w:pPr>
    </w:p>
    <w:p w14:paraId="41C0B7EC"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41C0B7ED"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1C0B7EE" w14:textId="77777777" w:rsidR="00411396" w:rsidRPr="00411396" w:rsidRDefault="00411396" w:rsidP="00411396">
      <w:pPr>
        <w:pStyle w:val="En-tte"/>
        <w:tabs>
          <w:tab w:val="left" w:pos="864"/>
        </w:tabs>
        <w:rPr>
          <w:rFonts w:ascii="Arial" w:hAnsi="Arial" w:cs="Arial"/>
        </w:rPr>
      </w:pPr>
    </w:p>
    <w:p w14:paraId="41C0B7EF"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41C0B7F0" w14:textId="77777777" w:rsidR="00411396" w:rsidRDefault="00411396" w:rsidP="00411396">
      <w:pPr>
        <w:pStyle w:val="En-tte"/>
        <w:tabs>
          <w:tab w:val="left" w:pos="864"/>
        </w:tabs>
        <w:rPr>
          <w:rFonts w:ascii="Arial" w:hAnsi="Arial" w:cs="Arial"/>
        </w:rPr>
      </w:pPr>
    </w:p>
    <w:p w14:paraId="41C0B7F1" w14:textId="77777777" w:rsidR="00717070" w:rsidRPr="00411396" w:rsidRDefault="00717070" w:rsidP="00411396">
      <w:pPr>
        <w:pStyle w:val="En-tte"/>
        <w:tabs>
          <w:tab w:val="left" w:pos="864"/>
        </w:tabs>
        <w:rPr>
          <w:rFonts w:ascii="Arial" w:hAnsi="Arial" w:cs="Arial"/>
        </w:rPr>
      </w:pPr>
    </w:p>
    <w:p w14:paraId="41C0B7F2" w14:textId="77777777" w:rsidR="00411396" w:rsidRPr="00411396" w:rsidRDefault="00411396" w:rsidP="00411396">
      <w:pPr>
        <w:pStyle w:val="En-tte"/>
        <w:tabs>
          <w:tab w:val="left" w:pos="864"/>
        </w:tabs>
        <w:rPr>
          <w:rFonts w:ascii="Arial" w:hAnsi="Arial" w:cs="Arial"/>
        </w:rPr>
      </w:pPr>
    </w:p>
    <w:p w14:paraId="41C0B7F3"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41C0B7F4" w14:textId="77777777" w:rsidR="00411396" w:rsidRPr="00411396" w:rsidRDefault="00411396" w:rsidP="00411396">
      <w:pPr>
        <w:pStyle w:val="En-tte"/>
        <w:tabs>
          <w:tab w:val="left" w:pos="864"/>
        </w:tabs>
        <w:rPr>
          <w:rFonts w:ascii="Arial" w:hAnsi="Arial" w:cs="Arial"/>
        </w:rPr>
      </w:pPr>
    </w:p>
    <w:p w14:paraId="41C0B7F5" w14:textId="77777777" w:rsidR="00411396" w:rsidRPr="00411396" w:rsidRDefault="00411396" w:rsidP="00411396">
      <w:pPr>
        <w:pStyle w:val="En-tte"/>
        <w:tabs>
          <w:tab w:val="left" w:pos="864"/>
        </w:tabs>
        <w:rPr>
          <w:rFonts w:ascii="Arial" w:hAnsi="Arial" w:cs="Arial"/>
        </w:rPr>
      </w:pPr>
    </w:p>
    <w:p w14:paraId="41C0B7F6" w14:textId="77777777" w:rsidR="00411396" w:rsidRDefault="00411396" w:rsidP="00411396">
      <w:pPr>
        <w:pStyle w:val="En-tte"/>
        <w:tabs>
          <w:tab w:val="left" w:pos="864"/>
        </w:tabs>
        <w:rPr>
          <w:rFonts w:ascii="Arial" w:hAnsi="Arial" w:cs="Arial"/>
        </w:rPr>
      </w:pPr>
    </w:p>
    <w:p w14:paraId="41C0B7F7" w14:textId="77777777" w:rsidR="00717070" w:rsidRDefault="00717070" w:rsidP="00411396">
      <w:pPr>
        <w:pStyle w:val="En-tte"/>
        <w:tabs>
          <w:tab w:val="left" w:pos="864"/>
        </w:tabs>
        <w:rPr>
          <w:rFonts w:ascii="Arial" w:hAnsi="Arial" w:cs="Arial"/>
        </w:rPr>
      </w:pPr>
    </w:p>
    <w:p w14:paraId="41C0B7F8" w14:textId="77777777" w:rsidR="00717070" w:rsidRDefault="00717070" w:rsidP="00411396">
      <w:pPr>
        <w:pStyle w:val="En-tte"/>
        <w:tabs>
          <w:tab w:val="left" w:pos="864"/>
        </w:tabs>
        <w:rPr>
          <w:rFonts w:ascii="Arial" w:hAnsi="Arial" w:cs="Arial"/>
        </w:rPr>
      </w:pPr>
    </w:p>
    <w:p w14:paraId="41C0B7F9" w14:textId="77777777" w:rsidR="00717070" w:rsidRDefault="00717070" w:rsidP="00411396">
      <w:pPr>
        <w:pStyle w:val="En-tte"/>
        <w:tabs>
          <w:tab w:val="left" w:pos="864"/>
        </w:tabs>
        <w:rPr>
          <w:rFonts w:ascii="Arial" w:hAnsi="Arial" w:cs="Arial"/>
        </w:rPr>
      </w:pPr>
    </w:p>
    <w:p w14:paraId="41C0B7FA" w14:textId="77777777" w:rsidR="00717070" w:rsidRDefault="00717070" w:rsidP="00411396">
      <w:pPr>
        <w:pStyle w:val="En-tte"/>
        <w:tabs>
          <w:tab w:val="left" w:pos="864"/>
        </w:tabs>
        <w:rPr>
          <w:rFonts w:ascii="Arial" w:hAnsi="Arial" w:cs="Arial"/>
        </w:rPr>
      </w:pPr>
    </w:p>
    <w:p w14:paraId="41C0B7FB" w14:textId="77777777" w:rsidR="00717070" w:rsidRDefault="00717070" w:rsidP="00411396">
      <w:pPr>
        <w:pStyle w:val="En-tte"/>
        <w:tabs>
          <w:tab w:val="left" w:pos="864"/>
        </w:tabs>
        <w:rPr>
          <w:rFonts w:ascii="Arial" w:hAnsi="Arial" w:cs="Arial"/>
        </w:rPr>
      </w:pPr>
    </w:p>
    <w:p w14:paraId="41C0B7FC" w14:textId="77777777" w:rsidR="00E36674" w:rsidRDefault="00E36674" w:rsidP="00411396">
      <w:pPr>
        <w:pStyle w:val="En-tte"/>
        <w:tabs>
          <w:tab w:val="left" w:pos="864"/>
        </w:tabs>
        <w:rPr>
          <w:rFonts w:ascii="Arial" w:hAnsi="Arial" w:cs="Arial"/>
        </w:rPr>
      </w:pPr>
    </w:p>
    <w:p w14:paraId="41C0B7FD" w14:textId="77777777" w:rsidR="00E36674" w:rsidRDefault="00E36674" w:rsidP="00411396">
      <w:pPr>
        <w:pStyle w:val="En-tte"/>
        <w:tabs>
          <w:tab w:val="left" w:pos="864"/>
        </w:tabs>
        <w:rPr>
          <w:rFonts w:ascii="Arial" w:hAnsi="Arial" w:cs="Arial"/>
        </w:rPr>
      </w:pPr>
    </w:p>
    <w:p w14:paraId="41C0B7FE" w14:textId="77777777" w:rsidR="00717070" w:rsidRDefault="00717070" w:rsidP="00411396">
      <w:pPr>
        <w:pStyle w:val="En-tte"/>
        <w:tabs>
          <w:tab w:val="left" w:pos="864"/>
        </w:tabs>
        <w:rPr>
          <w:rFonts w:ascii="Arial" w:hAnsi="Arial" w:cs="Arial"/>
        </w:rPr>
      </w:pPr>
    </w:p>
    <w:p w14:paraId="41C0B7FF" w14:textId="77777777" w:rsidR="00717070" w:rsidRPr="00411396" w:rsidRDefault="00717070" w:rsidP="00411396">
      <w:pPr>
        <w:pStyle w:val="En-tte"/>
        <w:tabs>
          <w:tab w:val="left" w:pos="864"/>
        </w:tabs>
        <w:rPr>
          <w:rFonts w:ascii="Arial" w:hAnsi="Arial" w:cs="Arial"/>
        </w:rPr>
      </w:pPr>
    </w:p>
    <w:p w14:paraId="41C0B800"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1C0B802" w14:textId="77777777">
        <w:tc>
          <w:tcPr>
            <w:tcW w:w="10331" w:type="dxa"/>
            <w:shd w:val="clear" w:color="auto" w:fill="66CCFF"/>
          </w:tcPr>
          <w:p w14:paraId="41C0B801"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41C0B803"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5"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6"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41C0B804"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41C0B805" w14:textId="77777777" w:rsidR="00472B25" w:rsidRDefault="00472B25">
      <w:pPr>
        <w:tabs>
          <w:tab w:val="left" w:pos="576"/>
        </w:tabs>
        <w:rPr>
          <w:rFonts w:ascii="Arial" w:hAnsi="Arial" w:cs="Arial"/>
          <w:iCs/>
        </w:rPr>
      </w:pPr>
    </w:p>
    <w:p w14:paraId="41C0B806"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41C0B807"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41C0B808"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41C0B80E"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41C0B809" w14:textId="77777777" w:rsidR="009A04B2" w:rsidRDefault="009A04B2" w:rsidP="00A02975">
            <w:pPr>
              <w:jc w:val="center"/>
              <w:rPr>
                <w:rFonts w:ascii="Arial" w:hAnsi="Arial" w:cs="Arial"/>
                <w:b/>
              </w:rPr>
            </w:pPr>
            <w:r>
              <w:rPr>
                <w:rFonts w:ascii="Arial" w:hAnsi="Arial" w:cs="Arial"/>
                <w:b/>
              </w:rPr>
              <w:t>N°</w:t>
            </w:r>
          </w:p>
          <w:p w14:paraId="41C0B80A" w14:textId="77777777" w:rsidR="009A04B2" w:rsidRDefault="009A04B2" w:rsidP="00827FD0">
            <w:pPr>
              <w:jc w:val="center"/>
              <w:rPr>
                <w:rFonts w:ascii="Arial" w:hAnsi="Arial" w:cs="Arial"/>
                <w:b/>
              </w:rPr>
            </w:pPr>
            <w:r>
              <w:rPr>
                <w:rFonts w:ascii="Arial" w:hAnsi="Arial" w:cs="Arial"/>
                <w:b/>
              </w:rPr>
              <w:t>du</w:t>
            </w:r>
          </w:p>
          <w:p w14:paraId="41C0B80B"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41C0B80C"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0B80D"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41C0B812" w14:textId="77777777" w:rsidTr="00171BF1">
        <w:trPr>
          <w:trHeight w:val="1021"/>
        </w:trPr>
        <w:tc>
          <w:tcPr>
            <w:tcW w:w="832" w:type="dxa"/>
            <w:tcBorders>
              <w:top w:val="single" w:sz="4" w:space="0" w:color="000000"/>
              <w:left w:val="single" w:sz="4" w:space="0" w:color="000000"/>
            </w:tcBorders>
            <w:shd w:val="clear" w:color="auto" w:fill="CCFFFF"/>
          </w:tcPr>
          <w:p w14:paraId="41C0B80F"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41C0B810"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41C0B811" w14:textId="77777777" w:rsidR="009A04B2" w:rsidRDefault="009A04B2" w:rsidP="00310F9B">
            <w:pPr>
              <w:snapToGrid w:val="0"/>
              <w:jc w:val="both"/>
              <w:rPr>
                <w:rFonts w:ascii="Arial" w:hAnsi="Arial" w:cs="Arial"/>
              </w:rPr>
            </w:pPr>
          </w:p>
        </w:tc>
      </w:tr>
      <w:tr w:rsidR="009A04B2" w14:paraId="41C0B816" w14:textId="77777777" w:rsidTr="00171BF1">
        <w:trPr>
          <w:trHeight w:val="1021"/>
        </w:trPr>
        <w:tc>
          <w:tcPr>
            <w:tcW w:w="832" w:type="dxa"/>
            <w:tcBorders>
              <w:left w:val="single" w:sz="4" w:space="0" w:color="000000"/>
            </w:tcBorders>
          </w:tcPr>
          <w:p w14:paraId="41C0B813"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41C0B814"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1C0B815" w14:textId="77777777" w:rsidR="009A04B2" w:rsidRDefault="009A04B2" w:rsidP="00310F9B">
            <w:pPr>
              <w:snapToGrid w:val="0"/>
              <w:jc w:val="both"/>
              <w:rPr>
                <w:rFonts w:ascii="Arial" w:hAnsi="Arial" w:cs="Arial"/>
              </w:rPr>
            </w:pPr>
          </w:p>
        </w:tc>
      </w:tr>
      <w:tr w:rsidR="002F1469" w14:paraId="41C0B81A" w14:textId="77777777" w:rsidTr="00C00E04">
        <w:trPr>
          <w:trHeight w:val="1021"/>
        </w:trPr>
        <w:tc>
          <w:tcPr>
            <w:tcW w:w="832" w:type="dxa"/>
            <w:tcBorders>
              <w:left w:val="single" w:sz="4" w:space="0" w:color="000000"/>
            </w:tcBorders>
            <w:shd w:val="clear" w:color="auto" w:fill="CCFFFF"/>
          </w:tcPr>
          <w:p w14:paraId="41C0B817"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41C0B818"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41C0B819" w14:textId="77777777" w:rsidR="002F1469" w:rsidRDefault="002F1469" w:rsidP="00C00E04">
            <w:pPr>
              <w:snapToGrid w:val="0"/>
              <w:jc w:val="both"/>
              <w:rPr>
                <w:rFonts w:ascii="Arial" w:hAnsi="Arial" w:cs="Arial"/>
              </w:rPr>
            </w:pPr>
          </w:p>
        </w:tc>
      </w:tr>
      <w:tr w:rsidR="009051AC" w14:paraId="41C0B81E" w14:textId="77777777" w:rsidTr="00C00E04">
        <w:trPr>
          <w:trHeight w:val="1021"/>
        </w:trPr>
        <w:tc>
          <w:tcPr>
            <w:tcW w:w="832" w:type="dxa"/>
            <w:tcBorders>
              <w:left w:val="single" w:sz="4" w:space="0" w:color="000000"/>
            </w:tcBorders>
          </w:tcPr>
          <w:p w14:paraId="41C0B81B"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41C0B81C"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1C0B81D" w14:textId="77777777" w:rsidR="009051AC" w:rsidRDefault="009051AC" w:rsidP="00C00E04">
            <w:pPr>
              <w:snapToGrid w:val="0"/>
              <w:jc w:val="both"/>
              <w:rPr>
                <w:rFonts w:ascii="Arial" w:hAnsi="Arial" w:cs="Arial"/>
              </w:rPr>
            </w:pPr>
          </w:p>
        </w:tc>
      </w:tr>
      <w:tr w:rsidR="009051AC" w14:paraId="41C0B822" w14:textId="77777777" w:rsidTr="00C00E04">
        <w:trPr>
          <w:trHeight w:val="1021"/>
        </w:trPr>
        <w:tc>
          <w:tcPr>
            <w:tcW w:w="832" w:type="dxa"/>
            <w:tcBorders>
              <w:left w:val="single" w:sz="4" w:space="0" w:color="000000"/>
            </w:tcBorders>
            <w:shd w:val="clear" w:color="auto" w:fill="CCFFFF"/>
          </w:tcPr>
          <w:p w14:paraId="41C0B81F"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41C0B820"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41C0B821" w14:textId="77777777" w:rsidR="009051AC" w:rsidRDefault="009051AC" w:rsidP="00C00E04">
            <w:pPr>
              <w:snapToGrid w:val="0"/>
              <w:jc w:val="both"/>
              <w:rPr>
                <w:rFonts w:ascii="Arial" w:hAnsi="Arial" w:cs="Arial"/>
              </w:rPr>
            </w:pPr>
          </w:p>
        </w:tc>
      </w:tr>
      <w:tr w:rsidR="002F1469" w14:paraId="41C0B826" w14:textId="77777777" w:rsidTr="002F1469">
        <w:trPr>
          <w:trHeight w:val="1021"/>
        </w:trPr>
        <w:tc>
          <w:tcPr>
            <w:tcW w:w="832" w:type="dxa"/>
            <w:tcBorders>
              <w:left w:val="single" w:sz="4" w:space="0" w:color="000000"/>
            </w:tcBorders>
          </w:tcPr>
          <w:p w14:paraId="41C0B823"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41C0B82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1C0B825" w14:textId="77777777" w:rsidR="002F1469" w:rsidRDefault="002F1469" w:rsidP="00C00E04">
            <w:pPr>
              <w:snapToGrid w:val="0"/>
              <w:jc w:val="both"/>
              <w:rPr>
                <w:rFonts w:ascii="Arial" w:hAnsi="Arial" w:cs="Arial"/>
              </w:rPr>
            </w:pPr>
          </w:p>
        </w:tc>
      </w:tr>
      <w:tr w:rsidR="002F1469" w14:paraId="41C0B82A" w14:textId="77777777" w:rsidTr="00C00E04">
        <w:trPr>
          <w:trHeight w:val="1021"/>
        </w:trPr>
        <w:tc>
          <w:tcPr>
            <w:tcW w:w="832" w:type="dxa"/>
            <w:tcBorders>
              <w:left w:val="single" w:sz="4" w:space="0" w:color="000000"/>
            </w:tcBorders>
            <w:shd w:val="clear" w:color="auto" w:fill="CCFFFF"/>
          </w:tcPr>
          <w:p w14:paraId="41C0B827"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41C0B828"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41C0B829" w14:textId="77777777" w:rsidR="002F1469" w:rsidRDefault="002F1469" w:rsidP="00C00E04">
            <w:pPr>
              <w:snapToGrid w:val="0"/>
              <w:jc w:val="both"/>
              <w:rPr>
                <w:rFonts w:ascii="Arial" w:hAnsi="Arial" w:cs="Arial"/>
              </w:rPr>
            </w:pPr>
          </w:p>
        </w:tc>
      </w:tr>
      <w:tr w:rsidR="002F1469" w14:paraId="41C0B82E" w14:textId="77777777" w:rsidTr="002F1469">
        <w:trPr>
          <w:trHeight w:val="1021"/>
        </w:trPr>
        <w:tc>
          <w:tcPr>
            <w:tcW w:w="832" w:type="dxa"/>
            <w:tcBorders>
              <w:left w:val="single" w:sz="4" w:space="0" w:color="000000"/>
            </w:tcBorders>
          </w:tcPr>
          <w:p w14:paraId="41C0B82B"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41C0B82C"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1C0B82D" w14:textId="77777777" w:rsidR="002F1469" w:rsidRDefault="002F1469" w:rsidP="00C00E04">
            <w:pPr>
              <w:snapToGrid w:val="0"/>
              <w:jc w:val="both"/>
              <w:rPr>
                <w:rFonts w:ascii="Arial" w:hAnsi="Arial" w:cs="Arial"/>
              </w:rPr>
            </w:pPr>
          </w:p>
        </w:tc>
      </w:tr>
      <w:tr w:rsidR="009A04B2" w14:paraId="41C0B832" w14:textId="77777777" w:rsidTr="00827FD0">
        <w:trPr>
          <w:trHeight w:val="1021"/>
        </w:trPr>
        <w:tc>
          <w:tcPr>
            <w:tcW w:w="832" w:type="dxa"/>
            <w:tcBorders>
              <w:left w:val="single" w:sz="4" w:space="0" w:color="000000"/>
              <w:bottom w:val="single" w:sz="4" w:space="0" w:color="000000"/>
            </w:tcBorders>
            <w:shd w:val="clear" w:color="auto" w:fill="CCFFFF"/>
          </w:tcPr>
          <w:p w14:paraId="41C0B82F"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41C0B830"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41C0B831" w14:textId="77777777" w:rsidR="009A04B2" w:rsidRDefault="009A04B2" w:rsidP="00310F9B">
            <w:pPr>
              <w:snapToGrid w:val="0"/>
              <w:jc w:val="both"/>
              <w:rPr>
                <w:rFonts w:ascii="Arial" w:hAnsi="Arial" w:cs="Arial"/>
              </w:rPr>
            </w:pPr>
          </w:p>
        </w:tc>
      </w:tr>
    </w:tbl>
    <w:p w14:paraId="41C0B833"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41C0B834"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1C0B835"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41C0B836"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7" w:history="1">
        <w:r w:rsidRPr="00386724">
          <w:rPr>
            <w:rStyle w:val="Lienhypertexte"/>
            <w:rFonts w:ascii="Arial" w:hAnsi="Arial" w:cs="Arial"/>
            <w:sz w:val="18"/>
            <w:szCs w:val="18"/>
          </w:rPr>
          <w:t>ICD</w:t>
        </w:r>
      </w:hyperlink>
      <w:r>
        <w:rPr>
          <w:rFonts w:ascii="Arial" w:hAnsi="Arial" w:cs="Arial"/>
          <w:sz w:val="18"/>
          <w:szCs w:val="18"/>
        </w:rPr>
        <w:t>.</w:t>
      </w:r>
    </w:p>
    <w:p w14:paraId="41C0B837" w14:textId="77777777" w:rsidR="00E36674" w:rsidRDefault="00E36674" w:rsidP="009A04B2">
      <w:pPr>
        <w:jc w:val="both"/>
        <w:rPr>
          <w:rFonts w:ascii="Arial" w:hAnsi="Arial" w:cs="Arial"/>
          <w:sz w:val="18"/>
          <w:szCs w:val="18"/>
        </w:rPr>
      </w:pPr>
    </w:p>
    <w:p w14:paraId="41C0B838" w14:textId="77777777" w:rsidR="00E36674" w:rsidRDefault="00E36674" w:rsidP="009A04B2">
      <w:pPr>
        <w:jc w:val="both"/>
        <w:rPr>
          <w:rFonts w:ascii="Arial" w:hAnsi="Arial" w:cs="Arial"/>
          <w:sz w:val="18"/>
          <w:szCs w:val="18"/>
        </w:rPr>
      </w:pPr>
    </w:p>
    <w:p w14:paraId="41C0B839" w14:textId="77777777" w:rsidR="00E36674" w:rsidRDefault="00E36674" w:rsidP="009A04B2">
      <w:pPr>
        <w:jc w:val="both"/>
        <w:rPr>
          <w:rFonts w:ascii="Arial" w:hAnsi="Arial" w:cs="Arial"/>
          <w:sz w:val="18"/>
          <w:szCs w:val="18"/>
        </w:rPr>
      </w:pPr>
    </w:p>
    <w:p w14:paraId="41C0B83A"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1C0B83C" w14:textId="77777777">
        <w:tc>
          <w:tcPr>
            <w:tcW w:w="10331" w:type="dxa"/>
            <w:shd w:val="clear" w:color="auto" w:fill="66CCFF"/>
          </w:tcPr>
          <w:p w14:paraId="41C0B83B"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41C0B83D" w14:textId="77777777" w:rsidR="00472B25" w:rsidRDefault="00472B25">
      <w:pPr>
        <w:tabs>
          <w:tab w:val="left" w:pos="426"/>
        </w:tabs>
        <w:jc w:val="both"/>
        <w:rPr>
          <w:rFonts w:ascii="Arial" w:hAnsi="Arial" w:cs="Arial"/>
          <w:spacing w:val="-10"/>
        </w:rPr>
      </w:pPr>
    </w:p>
    <w:p w14:paraId="41C0B83E"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41C0B83F" w14:textId="77777777" w:rsidR="00472B25" w:rsidRDefault="00472B25">
      <w:pPr>
        <w:tabs>
          <w:tab w:val="left" w:pos="426"/>
        </w:tabs>
        <w:jc w:val="both"/>
        <w:rPr>
          <w:rFonts w:ascii="Arial" w:hAnsi="Arial" w:cs="Arial"/>
          <w:spacing w:val="-10"/>
        </w:rPr>
      </w:pPr>
    </w:p>
    <w:p w14:paraId="41C0B840" w14:textId="77777777" w:rsidR="007314F1" w:rsidRDefault="007314F1">
      <w:pPr>
        <w:tabs>
          <w:tab w:val="left" w:pos="426"/>
        </w:tabs>
        <w:jc w:val="both"/>
        <w:rPr>
          <w:rFonts w:ascii="Arial" w:hAnsi="Arial" w:cs="Arial"/>
          <w:spacing w:val="-10"/>
        </w:rPr>
      </w:pPr>
    </w:p>
    <w:p w14:paraId="41C0B841" w14:textId="77777777" w:rsidR="007314F1" w:rsidRDefault="007314F1">
      <w:pPr>
        <w:tabs>
          <w:tab w:val="left" w:pos="426"/>
        </w:tabs>
        <w:jc w:val="both"/>
        <w:rPr>
          <w:rFonts w:ascii="Arial" w:hAnsi="Arial" w:cs="Arial"/>
          <w:spacing w:val="-10"/>
        </w:rPr>
      </w:pPr>
    </w:p>
    <w:p w14:paraId="41C0B842" w14:textId="77777777" w:rsidR="007314F1" w:rsidRDefault="007314F1">
      <w:pPr>
        <w:tabs>
          <w:tab w:val="left" w:pos="426"/>
        </w:tabs>
        <w:jc w:val="both"/>
        <w:rPr>
          <w:rFonts w:ascii="Arial" w:hAnsi="Arial" w:cs="Arial"/>
          <w:spacing w:val="-10"/>
        </w:rPr>
      </w:pPr>
    </w:p>
    <w:p w14:paraId="41C0B843" w14:textId="77777777" w:rsidR="007314F1" w:rsidRDefault="007314F1">
      <w:pPr>
        <w:tabs>
          <w:tab w:val="left" w:pos="426"/>
        </w:tabs>
        <w:jc w:val="both"/>
        <w:rPr>
          <w:rFonts w:ascii="Arial" w:hAnsi="Arial" w:cs="Arial"/>
          <w:spacing w:val="-10"/>
        </w:rPr>
      </w:pPr>
    </w:p>
    <w:p w14:paraId="41C0B844" w14:textId="77777777" w:rsidR="007314F1" w:rsidRDefault="007314F1">
      <w:pPr>
        <w:tabs>
          <w:tab w:val="left" w:pos="426"/>
        </w:tabs>
        <w:jc w:val="both"/>
        <w:rPr>
          <w:rFonts w:ascii="Arial" w:hAnsi="Arial" w:cs="Arial"/>
          <w:spacing w:val="-10"/>
        </w:rPr>
      </w:pPr>
    </w:p>
    <w:p w14:paraId="41C0B845" w14:textId="77777777" w:rsidR="007314F1" w:rsidRDefault="007314F1">
      <w:pPr>
        <w:tabs>
          <w:tab w:val="left" w:pos="426"/>
        </w:tabs>
        <w:jc w:val="both"/>
        <w:rPr>
          <w:rFonts w:ascii="Arial" w:hAnsi="Arial" w:cs="Arial"/>
          <w:spacing w:val="-10"/>
        </w:rPr>
      </w:pPr>
    </w:p>
    <w:p w14:paraId="41C0B846" w14:textId="77777777" w:rsidR="007314F1" w:rsidRDefault="007314F1">
      <w:pPr>
        <w:tabs>
          <w:tab w:val="left" w:pos="426"/>
        </w:tabs>
        <w:jc w:val="both"/>
        <w:rPr>
          <w:rFonts w:ascii="Arial" w:hAnsi="Arial" w:cs="Arial"/>
          <w:spacing w:val="-10"/>
        </w:rPr>
      </w:pPr>
    </w:p>
    <w:p w14:paraId="41C0B847" w14:textId="77777777" w:rsidR="00472B25" w:rsidRDefault="00472B25">
      <w:pPr>
        <w:tabs>
          <w:tab w:val="left" w:pos="426"/>
        </w:tabs>
        <w:jc w:val="both"/>
        <w:rPr>
          <w:rFonts w:ascii="Arial" w:hAnsi="Arial" w:cs="Arial"/>
          <w:spacing w:val="-10"/>
        </w:rPr>
      </w:pPr>
    </w:p>
    <w:p w14:paraId="41C0B848" w14:textId="77777777" w:rsidR="00472B25" w:rsidRDefault="00472B25">
      <w:pPr>
        <w:tabs>
          <w:tab w:val="left" w:pos="426"/>
        </w:tabs>
        <w:jc w:val="both"/>
        <w:rPr>
          <w:rFonts w:ascii="Arial" w:hAnsi="Arial" w:cs="Arial"/>
          <w:spacing w:val="-10"/>
        </w:rPr>
      </w:pPr>
    </w:p>
    <w:p w14:paraId="41C0B849"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41C0B84A" w14:textId="77777777" w:rsidR="00472B25" w:rsidRDefault="00472B25">
      <w:pPr>
        <w:tabs>
          <w:tab w:val="left" w:pos="426"/>
        </w:tabs>
        <w:jc w:val="both"/>
        <w:rPr>
          <w:rFonts w:ascii="Arial" w:hAnsi="Arial" w:cs="Arial"/>
          <w:spacing w:val="-10"/>
          <w:sz w:val="22"/>
          <w:szCs w:val="22"/>
        </w:rPr>
      </w:pPr>
    </w:p>
    <w:p w14:paraId="41C0B84B" w14:textId="77777777" w:rsidR="007314F1" w:rsidRDefault="007314F1">
      <w:pPr>
        <w:tabs>
          <w:tab w:val="left" w:pos="426"/>
        </w:tabs>
        <w:jc w:val="both"/>
        <w:rPr>
          <w:rFonts w:ascii="Arial" w:hAnsi="Arial" w:cs="Arial"/>
          <w:spacing w:val="-10"/>
          <w:sz w:val="22"/>
          <w:szCs w:val="22"/>
        </w:rPr>
      </w:pPr>
    </w:p>
    <w:p w14:paraId="41C0B84C" w14:textId="77777777" w:rsidR="007314F1" w:rsidRDefault="007314F1">
      <w:pPr>
        <w:tabs>
          <w:tab w:val="left" w:pos="426"/>
        </w:tabs>
        <w:jc w:val="both"/>
        <w:rPr>
          <w:rFonts w:ascii="Arial" w:hAnsi="Arial" w:cs="Arial"/>
          <w:spacing w:val="-10"/>
          <w:sz w:val="22"/>
          <w:szCs w:val="22"/>
        </w:rPr>
      </w:pPr>
    </w:p>
    <w:p w14:paraId="41C0B84D" w14:textId="77777777" w:rsidR="007314F1" w:rsidRDefault="007314F1">
      <w:pPr>
        <w:tabs>
          <w:tab w:val="left" w:pos="426"/>
        </w:tabs>
        <w:jc w:val="both"/>
        <w:rPr>
          <w:rFonts w:ascii="Arial" w:hAnsi="Arial" w:cs="Arial"/>
          <w:spacing w:val="-10"/>
          <w:sz w:val="22"/>
          <w:szCs w:val="22"/>
        </w:rPr>
      </w:pPr>
    </w:p>
    <w:p w14:paraId="41C0B84E" w14:textId="77777777" w:rsidR="007314F1" w:rsidRDefault="007314F1">
      <w:pPr>
        <w:tabs>
          <w:tab w:val="left" w:pos="426"/>
        </w:tabs>
        <w:jc w:val="both"/>
        <w:rPr>
          <w:rFonts w:ascii="Arial" w:hAnsi="Arial" w:cs="Arial"/>
          <w:spacing w:val="-10"/>
          <w:sz w:val="22"/>
          <w:szCs w:val="22"/>
        </w:rPr>
      </w:pPr>
    </w:p>
    <w:p w14:paraId="41C0B84F" w14:textId="77777777" w:rsidR="007314F1" w:rsidRDefault="007314F1">
      <w:pPr>
        <w:tabs>
          <w:tab w:val="left" w:pos="426"/>
        </w:tabs>
        <w:jc w:val="both"/>
        <w:rPr>
          <w:rFonts w:ascii="Arial" w:hAnsi="Arial" w:cs="Arial"/>
          <w:spacing w:val="-10"/>
          <w:sz w:val="22"/>
          <w:szCs w:val="22"/>
        </w:rPr>
      </w:pPr>
    </w:p>
    <w:p w14:paraId="41C0B850" w14:textId="77777777" w:rsidR="007314F1" w:rsidRDefault="007314F1">
      <w:pPr>
        <w:tabs>
          <w:tab w:val="left" w:pos="426"/>
        </w:tabs>
        <w:jc w:val="both"/>
        <w:rPr>
          <w:rFonts w:ascii="Arial" w:hAnsi="Arial" w:cs="Arial"/>
          <w:spacing w:val="-10"/>
          <w:sz w:val="22"/>
          <w:szCs w:val="22"/>
        </w:rPr>
      </w:pPr>
    </w:p>
    <w:p w14:paraId="41C0B851" w14:textId="77777777" w:rsidR="007314F1" w:rsidRDefault="007314F1">
      <w:pPr>
        <w:tabs>
          <w:tab w:val="left" w:pos="426"/>
        </w:tabs>
        <w:jc w:val="both"/>
        <w:rPr>
          <w:rFonts w:ascii="Arial" w:hAnsi="Arial" w:cs="Arial"/>
          <w:spacing w:val="-10"/>
          <w:sz w:val="22"/>
          <w:szCs w:val="22"/>
        </w:rPr>
      </w:pPr>
    </w:p>
    <w:p w14:paraId="41C0B852" w14:textId="77777777" w:rsidR="007314F1" w:rsidRDefault="007314F1">
      <w:pPr>
        <w:tabs>
          <w:tab w:val="left" w:pos="426"/>
        </w:tabs>
        <w:jc w:val="both"/>
        <w:rPr>
          <w:rFonts w:ascii="Arial" w:hAnsi="Arial" w:cs="Arial"/>
          <w:spacing w:val="-10"/>
          <w:sz w:val="22"/>
          <w:szCs w:val="22"/>
        </w:rPr>
      </w:pPr>
    </w:p>
    <w:p w14:paraId="41C0B853" w14:textId="77777777" w:rsidR="007314F1" w:rsidRDefault="007314F1">
      <w:pPr>
        <w:tabs>
          <w:tab w:val="left" w:pos="426"/>
        </w:tabs>
        <w:jc w:val="both"/>
        <w:rPr>
          <w:rFonts w:ascii="Arial" w:hAnsi="Arial" w:cs="Arial"/>
          <w:spacing w:val="-10"/>
          <w:sz w:val="22"/>
          <w:szCs w:val="22"/>
        </w:rPr>
      </w:pPr>
    </w:p>
    <w:p w14:paraId="41C0B854" w14:textId="77777777" w:rsidR="007314F1" w:rsidRDefault="007314F1">
      <w:pPr>
        <w:tabs>
          <w:tab w:val="left" w:pos="426"/>
        </w:tabs>
        <w:jc w:val="both"/>
        <w:rPr>
          <w:rFonts w:ascii="Arial" w:hAnsi="Arial" w:cs="Arial"/>
          <w:spacing w:val="-10"/>
          <w:sz w:val="22"/>
          <w:szCs w:val="22"/>
        </w:rPr>
      </w:pPr>
    </w:p>
    <w:p w14:paraId="41C0B855" w14:textId="77777777" w:rsidR="007314F1" w:rsidRDefault="007314F1">
      <w:pPr>
        <w:tabs>
          <w:tab w:val="left" w:pos="426"/>
        </w:tabs>
        <w:jc w:val="both"/>
        <w:rPr>
          <w:rFonts w:ascii="Arial" w:hAnsi="Arial" w:cs="Arial"/>
          <w:spacing w:val="-10"/>
          <w:sz w:val="22"/>
          <w:szCs w:val="22"/>
        </w:rPr>
      </w:pPr>
    </w:p>
    <w:p w14:paraId="41C0B856" w14:textId="77777777" w:rsidR="007314F1" w:rsidRDefault="007314F1">
      <w:pPr>
        <w:tabs>
          <w:tab w:val="left" w:pos="426"/>
        </w:tabs>
        <w:jc w:val="both"/>
        <w:rPr>
          <w:rFonts w:ascii="Arial" w:hAnsi="Arial" w:cs="Arial"/>
          <w:spacing w:val="-10"/>
          <w:sz w:val="22"/>
          <w:szCs w:val="22"/>
        </w:rPr>
      </w:pPr>
    </w:p>
    <w:p w14:paraId="41C0B857" w14:textId="77777777" w:rsidR="007314F1" w:rsidRDefault="007314F1">
      <w:pPr>
        <w:tabs>
          <w:tab w:val="left" w:pos="426"/>
        </w:tabs>
        <w:jc w:val="both"/>
        <w:rPr>
          <w:rFonts w:ascii="Arial" w:hAnsi="Arial" w:cs="Arial"/>
          <w:spacing w:val="-10"/>
          <w:sz w:val="22"/>
          <w:szCs w:val="22"/>
        </w:rPr>
      </w:pPr>
    </w:p>
    <w:p w14:paraId="41C0B858" w14:textId="77777777" w:rsidR="007314F1" w:rsidRDefault="007314F1">
      <w:pPr>
        <w:tabs>
          <w:tab w:val="left" w:pos="426"/>
        </w:tabs>
        <w:jc w:val="both"/>
        <w:rPr>
          <w:rFonts w:ascii="Arial" w:hAnsi="Arial" w:cs="Arial"/>
          <w:spacing w:val="-10"/>
          <w:sz w:val="22"/>
          <w:szCs w:val="22"/>
        </w:rPr>
      </w:pPr>
    </w:p>
    <w:p w14:paraId="41C0B859" w14:textId="77777777" w:rsidR="007314F1" w:rsidRDefault="007314F1">
      <w:pPr>
        <w:tabs>
          <w:tab w:val="left" w:pos="426"/>
        </w:tabs>
        <w:jc w:val="both"/>
        <w:rPr>
          <w:rFonts w:ascii="Arial" w:hAnsi="Arial" w:cs="Arial"/>
          <w:spacing w:val="-10"/>
          <w:sz w:val="22"/>
          <w:szCs w:val="22"/>
        </w:rPr>
      </w:pPr>
    </w:p>
    <w:p w14:paraId="41C0B85A" w14:textId="77777777" w:rsidR="007314F1" w:rsidRDefault="007314F1">
      <w:pPr>
        <w:tabs>
          <w:tab w:val="left" w:pos="426"/>
        </w:tabs>
        <w:jc w:val="both"/>
        <w:rPr>
          <w:rFonts w:ascii="Arial" w:hAnsi="Arial" w:cs="Arial"/>
          <w:spacing w:val="-10"/>
          <w:sz w:val="22"/>
          <w:szCs w:val="22"/>
        </w:rPr>
      </w:pPr>
    </w:p>
    <w:p w14:paraId="41C0B85B" w14:textId="77777777" w:rsidR="007314F1" w:rsidRDefault="007314F1">
      <w:pPr>
        <w:tabs>
          <w:tab w:val="left" w:pos="426"/>
        </w:tabs>
        <w:jc w:val="both"/>
        <w:rPr>
          <w:rFonts w:ascii="Arial" w:hAnsi="Arial" w:cs="Arial"/>
          <w:spacing w:val="-10"/>
          <w:sz w:val="22"/>
          <w:szCs w:val="22"/>
        </w:rPr>
      </w:pPr>
    </w:p>
    <w:p w14:paraId="41C0B85C" w14:textId="77777777" w:rsidR="007314F1" w:rsidRDefault="007314F1">
      <w:pPr>
        <w:tabs>
          <w:tab w:val="left" w:pos="426"/>
        </w:tabs>
        <w:jc w:val="both"/>
        <w:rPr>
          <w:rFonts w:ascii="Arial" w:hAnsi="Arial" w:cs="Arial"/>
          <w:spacing w:val="-10"/>
          <w:sz w:val="22"/>
          <w:szCs w:val="22"/>
        </w:rPr>
      </w:pPr>
    </w:p>
    <w:p w14:paraId="41C0B85D" w14:textId="77777777" w:rsidR="007314F1" w:rsidRDefault="007314F1">
      <w:pPr>
        <w:tabs>
          <w:tab w:val="left" w:pos="426"/>
        </w:tabs>
        <w:jc w:val="both"/>
        <w:rPr>
          <w:rFonts w:ascii="Arial" w:hAnsi="Arial" w:cs="Arial"/>
          <w:spacing w:val="-10"/>
          <w:sz w:val="22"/>
          <w:szCs w:val="22"/>
        </w:rPr>
      </w:pPr>
    </w:p>
    <w:p w14:paraId="41C0B85E" w14:textId="77777777" w:rsidR="007314F1" w:rsidRDefault="007314F1">
      <w:pPr>
        <w:tabs>
          <w:tab w:val="left" w:pos="426"/>
        </w:tabs>
        <w:jc w:val="both"/>
        <w:rPr>
          <w:rFonts w:ascii="Arial" w:hAnsi="Arial" w:cs="Arial"/>
          <w:spacing w:val="-10"/>
          <w:sz w:val="22"/>
          <w:szCs w:val="22"/>
        </w:rPr>
      </w:pPr>
    </w:p>
    <w:p w14:paraId="41C0B85F" w14:textId="77777777" w:rsidR="007314F1" w:rsidRDefault="007314F1">
      <w:pPr>
        <w:tabs>
          <w:tab w:val="left" w:pos="426"/>
        </w:tabs>
        <w:jc w:val="both"/>
        <w:rPr>
          <w:rFonts w:ascii="Arial" w:hAnsi="Arial" w:cs="Arial"/>
          <w:spacing w:val="-10"/>
          <w:sz w:val="22"/>
          <w:szCs w:val="22"/>
        </w:rPr>
      </w:pPr>
    </w:p>
    <w:p w14:paraId="41C0B860" w14:textId="77777777" w:rsidR="007314F1" w:rsidRDefault="007314F1">
      <w:pPr>
        <w:tabs>
          <w:tab w:val="left" w:pos="426"/>
        </w:tabs>
        <w:jc w:val="both"/>
        <w:rPr>
          <w:rFonts w:ascii="Arial" w:hAnsi="Arial" w:cs="Arial"/>
          <w:spacing w:val="-10"/>
          <w:sz w:val="22"/>
          <w:szCs w:val="22"/>
        </w:rPr>
      </w:pPr>
    </w:p>
    <w:p w14:paraId="41C0B861" w14:textId="77777777" w:rsidR="007314F1" w:rsidRDefault="007314F1">
      <w:pPr>
        <w:tabs>
          <w:tab w:val="left" w:pos="426"/>
        </w:tabs>
        <w:jc w:val="both"/>
        <w:rPr>
          <w:rFonts w:ascii="Arial" w:hAnsi="Arial" w:cs="Arial"/>
          <w:spacing w:val="-10"/>
          <w:sz w:val="22"/>
          <w:szCs w:val="22"/>
        </w:rPr>
      </w:pPr>
    </w:p>
    <w:p w14:paraId="41C0B862" w14:textId="77777777" w:rsidR="007314F1" w:rsidRDefault="007314F1">
      <w:pPr>
        <w:tabs>
          <w:tab w:val="left" w:pos="426"/>
        </w:tabs>
        <w:jc w:val="both"/>
        <w:rPr>
          <w:rFonts w:ascii="Arial" w:hAnsi="Arial" w:cs="Arial"/>
          <w:spacing w:val="-10"/>
          <w:sz w:val="22"/>
          <w:szCs w:val="22"/>
        </w:rPr>
      </w:pPr>
    </w:p>
    <w:p w14:paraId="41C0B863" w14:textId="77777777" w:rsidR="007314F1" w:rsidRDefault="007314F1">
      <w:pPr>
        <w:tabs>
          <w:tab w:val="left" w:pos="426"/>
        </w:tabs>
        <w:jc w:val="both"/>
        <w:rPr>
          <w:rFonts w:ascii="Arial" w:hAnsi="Arial" w:cs="Arial"/>
          <w:spacing w:val="-10"/>
          <w:sz w:val="22"/>
          <w:szCs w:val="22"/>
        </w:rPr>
      </w:pPr>
    </w:p>
    <w:p w14:paraId="41C0B864" w14:textId="77777777" w:rsidR="007314F1" w:rsidRDefault="007314F1">
      <w:pPr>
        <w:tabs>
          <w:tab w:val="left" w:pos="426"/>
        </w:tabs>
        <w:jc w:val="both"/>
        <w:rPr>
          <w:rFonts w:ascii="Arial" w:hAnsi="Arial" w:cs="Arial"/>
          <w:spacing w:val="-10"/>
          <w:sz w:val="22"/>
          <w:szCs w:val="22"/>
        </w:rPr>
      </w:pPr>
    </w:p>
    <w:p w14:paraId="41C0B865" w14:textId="77777777" w:rsidR="007314F1" w:rsidRDefault="007314F1">
      <w:pPr>
        <w:tabs>
          <w:tab w:val="left" w:pos="426"/>
        </w:tabs>
        <w:jc w:val="both"/>
        <w:rPr>
          <w:rFonts w:ascii="Arial" w:hAnsi="Arial" w:cs="Arial"/>
          <w:spacing w:val="-10"/>
          <w:sz w:val="22"/>
          <w:szCs w:val="22"/>
        </w:rPr>
      </w:pPr>
    </w:p>
    <w:p w14:paraId="41C0B866" w14:textId="77777777" w:rsidR="007314F1" w:rsidRDefault="007314F1">
      <w:pPr>
        <w:tabs>
          <w:tab w:val="left" w:pos="426"/>
        </w:tabs>
        <w:jc w:val="both"/>
        <w:rPr>
          <w:rFonts w:ascii="Arial" w:hAnsi="Arial" w:cs="Arial"/>
          <w:spacing w:val="-10"/>
          <w:sz w:val="22"/>
          <w:szCs w:val="22"/>
        </w:rPr>
      </w:pPr>
    </w:p>
    <w:p w14:paraId="41C0B867" w14:textId="77777777" w:rsidR="007314F1" w:rsidRDefault="007314F1">
      <w:pPr>
        <w:tabs>
          <w:tab w:val="left" w:pos="426"/>
        </w:tabs>
        <w:jc w:val="both"/>
        <w:rPr>
          <w:rFonts w:ascii="Arial" w:hAnsi="Arial" w:cs="Arial"/>
          <w:spacing w:val="-10"/>
          <w:sz w:val="22"/>
          <w:szCs w:val="22"/>
        </w:rPr>
      </w:pPr>
    </w:p>
    <w:p w14:paraId="41C0B868" w14:textId="77777777" w:rsidR="007314F1" w:rsidRDefault="007314F1">
      <w:pPr>
        <w:tabs>
          <w:tab w:val="left" w:pos="426"/>
        </w:tabs>
        <w:jc w:val="both"/>
        <w:rPr>
          <w:rFonts w:ascii="Arial" w:hAnsi="Arial" w:cs="Arial"/>
          <w:spacing w:val="-10"/>
          <w:sz w:val="22"/>
          <w:szCs w:val="22"/>
        </w:rPr>
      </w:pPr>
    </w:p>
    <w:p w14:paraId="41C0B869" w14:textId="77777777" w:rsidR="007314F1" w:rsidRDefault="007314F1">
      <w:pPr>
        <w:tabs>
          <w:tab w:val="left" w:pos="426"/>
        </w:tabs>
        <w:jc w:val="both"/>
        <w:rPr>
          <w:rFonts w:ascii="Arial" w:hAnsi="Arial" w:cs="Arial"/>
          <w:spacing w:val="-10"/>
          <w:sz w:val="22"/>
          <w:szCs w:val="22"/>
        </w:rPr>
      </w:pPr>
    </w:p>
    <w:p w14:paraId="41C0B86A" w14:textId="77777777" w:rsidR="007314F1" w:rsidRDefault="007314F1">
      <w:pPr>
        <w:tabs>
          <w:tab w:val="left" w:pos="426"/>
        </w:tabs>
        <w:jc w:val="both"/>
        <w:rPr>
          <w:rFonts w:ascii="Arial" w:hAnsi="Arial" w:cs="Arial"/>
          <w:spacing w:val="-10"/>
          <w:sz w:val="22"/>
          <w:szCs w:val="22"/>
        </w:rPr>
      </w:pPr>
    </w:p>
    <w:p w14:paraId="41C0B86B" w14:textId="77777777" w:rsidR="007314F1" w:rsidRDefault="007314F1">
      <w:pPr>
        <w:tabs>
          <w:tab w:val="left" w:pos="426"/>
        </w:tabs>
        <w:jc w:val="both"/>
        <w:rPr>
          <w:rFonts w:ascii="Arial" w:hAnsi="Arial" w:cs="Arial"/>
          <w:spacing w:val="-10"/>
          <w:sz w:val="22"/>
          <w:szCs w:val="22"/>
        </w:rPr>
      </w:pPr>
    </w:p>
    <w:p w14:paraId="41C0B86C" w14:textId="77777777" w:rsidR="007314F1" w:rsidRDefault="007314F1">
      <w:pPr>
        <w:tabs>
          <w:tab w:val="left" w:pos="426"/>
        </w:tabs>
        <w:jc w:val="both"/>
        <w:rPr>
          <w:rFonts w:ascii="Arial" w:hAnsi="Arial" w:cs="Arial"/>
          <w:spacing w:val="-10"/>
          <w:sz w:val="22"/>
          <w:szCs w:val="22"/>
        </w:rPr>
      </w:pPr>
    </w:p>
    <w:p w14:paraId="41C0B86D" w14:textId="77777777" w:rsidR="007314F1" w:rsidRDefault="007314F1">
      <w:pPr>
        <w:tabs>
          <w:tab w:val="left" w:pos="426"/>
        </w:tabs>
        <w:jc w:val="both"/>
        <w:rPr>
          <w:rFonts w:ascii="Arial" w:hAnsi="Arial" w:cs="Arial"/>
          <w:spacing w:val="-10"/>
          <w:sz w:val="22"/>
          <w:szCs w:val="22"/>
        </w:rPr>
      </w:pPr>
    </w:p>
    <w:p w14:paraId="6D5AF153" w14:textId="6AC3EED6" w:rsidR="00E36565" w:rsidRPr="0013398C" w:rsidRDefault="00E36565">
      <w:pPr>
        <w:tabs>
          <w:tab w:val="left" w:pos="426"/>
        </w:tabs>
        <w:jc w:val="both"/>
        <w:rPr>
          <w:rFonts w:ascii="Arial" w:hAnsi="Arial" w:cs="Arial"/>
          <w:spacing w:val="-10"/>
          <w:sz w:val="22"/>
          <w:szCs w:val="22"/>
        </w:rPr>
      </w:pPr>
      <w:bookmarkStart w:id="0" w:name="_GoBack"/>
      <w:bookmarkEnd w:id="0"/>
    </w:p>
    <w:p w14:paraId="41C0B875" w14:textId="77777777"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0B87A" w14:textId="77777777" w:rsidR="00384D62" w:rsidRDefault="00384D62">
      <w:r>
        <w:separator/>
      </w:r>
    </w:p>
  </w:endnote>
  <w:endnote w:type="continuationSeparator" w:id="0">
    <w:p w14:paraId="41C0B87B" w14:textId="77777777" w:rsidR="00384D62" w:rsidRDefault="00384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41C0B885" w14:textId="77777777">
      <w:trPr>
        <w:tblHeader/>
      </w:trPr>
      <w:tc>
        <w:tcPr>
          <w:tcW w:w="3513" w:type="dxa"/>
          <w:shd w:val="clear" w:color="auto" w:fill="66CCFF"/>
        </w:tcPr>
        <w:p w14:paraId="41C0B87F"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41C0B880" w14:textId="77777777" w:rsidR="00472B25" w:rsidRDefault="005F454D" w:rsidP="00E36674">
          <w:pPr>
            <w:shd w:val="clear" w:color="auto" w:fill="66CCFF"/>
            <w:snapToGrid w:val="0"/>
            <w:jc w:val="center"/>
            <w:rPr>
              <w:rFonts w:ascii="Arial" w:hAnsi="Arial" w:cs="Arial"/>
              <w:b/>
              <w:bCs/>
            </w:rPr>
          </w:pPr>
          <w:r>
            <w:rPr>
              <w:rFonts w:ascii="Arial" w:hAnsi="Arial" w:cs="Arial"/>
              <w:b/>
              <w:i/>
              <w:iCs/>
            </w:rPr>
            <w:t xml:space="preserve">Projet n° </w:t>
          </w:r>
          <w:r w:rsidR="00AE625B" w:rsidRPr="00E36565">
            <w:rPr>
              <w:rFonts w:ascii="Arial" w:hAnsi="Arial" w:cs="Arial"/>
              <w:b/>
              <w:i/>
              <w:iCs/>
            </w:rPr>
            <w:t>26-BCO05-001</w:t>
          </w:r>
        </w:p>
      </w:tc>
      <w:tc>
        <w:tcPr>
          <w:tcW w:w="900" w:type="dxa"/>
          <w:shd w:val="clear" w:color="auto" w:fill="66CCFF"/>
        </w:tcPr>
        <w:p w14:paraId="41C0B881"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41C0B882" w14:textId="4A85B30C"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36565">
            <w:rPr>
              <w:rStyle w:val="Numrodepage"/>
              <w:rFonts w:cs="Arial"/>
              <w:b/>
              <w:noProof/>
            </w:rPr>
            <w:t>8</w:t>
          </w:r>
          <w:r>
            <w:rPr>
              <w:rStyle w:val="Numrodepage"/>
              <w:rFonts w:cs="Arial"/>
              <w:b/>
            </w:rPr>
            <w:fldChar w:fldCharType="end"/>
          </w:r>
        </w:p>
      </w:tc>
      <w:tc>
        <w:tcPr>
          <w:tcW w:w="180" w:type="dxa"/>
          <w:shd w:val="clear" w:color="auto" w:fill="66CCFF"/>
        </w:tcPr>
        <w:p w14:paraId="41C0B883"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41C0B884" w14:textId="0562F326"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36565">
            <w:rPr>
              <w:rStyle w:val="Numrodepage"/>
              <w:rFonts w:cs="Arial"/>
              <w:b/>
              <w:noProof/>
            </w:rPr>
            <w:t>8</w:t>
          </w:r>
          <w:r>
            <w:rPr>
              <w:rStyle w:val="Numrodepage"/>
              <w:rFonts w:cs="Arial"/>
              <w:b/>
            </w:rPr>
            <w:fldChar w:fldCharType="end"/>
          </w:r>
        </w:p>
      </w:tc>
    </w:tr>
  </w:tbl>
  <w:p w14:paraId="41C0B886"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0B878" w14:textId="77777777" w:rsidR="00384D62" w:rsidRDefault="00384D62">
      <w:r>
        <w:separator/>
      </w:r>
    </w:p>
  </w:footnote>
  <w:footnote w:type="continuationSeparator" w:id="0">
    <w:p w14:paraId="41C0B879" w14:textId="77777777" w:rsidR="00384D62" w:rsidRDefault="00384D62">
      <w:r>
        <w:continuationSeparator/>
      </w:r>
    </w:p>
  </w:footnote>
  <w:footnote w:id="1">
    <w:p w14:paraId="41C0B889"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38B2"/>
    <w:rsid w:val="00050CDC"/>
    <w:rsid w:val="00051B9C"/>
    <w:rsid w:val="000625CC"/>
    <w:rsid w:val="00092585"/>
    <w:rsid w:val="000953A2"/>
    <w:rsid w:val="000A1F64"/>
    <w:rsid w:val="000D4E2E"/>
    <w:rsid w:val="000E0EFF"/>
    <w:rsid w:val="000E3A79"/>
    <w:rsid w:val="000F3F78"/>
    <w:rsid w:val="0013398C"/>
    <w:rsid w:val="001535C7"/>
    <w:rsid w:val="00171BF1"/>
    <w:rsid w:val="00191902"/>
    <w:rsid w:val="001A1D05"/>
    <w:rsid w:val="001A5A4C"/>
    <w:rsid w:val="001C1FEF"/>
    <w:rsid w:val="001D25B2"/>
    <w:rsid w:val="001D58F2"/>
    <w:rsid w:val="001E68EF"/>
    <w:rsid w:val="001F19CC"/>
    <w:rsid w:val="001F35D5"/>
    <w:rsid w:val="0021683B"/>
    <w:rsid w:val="002228BD"/>
    <w:rsid w:val="00224E9C"/>
    <w:rsid w:val="0025478A"/>
    <w:rsid w:val="00261FC1"/>
    <w:rsid w:val="002871EE"/>
    <w:rsid w:val="002A37D3"/>
    <w:rsid w:val="002B54BB"/>
    <w:rsid w:val="002C1767"/>
    <w:rsid w:val="002C32EF"/>
    <w:rsid w:val="002D13A0"/>
    <w:rsid w:val="002F1469"/>
    <w:rsid w:val="003024CC"/>
    <w:rsid w:val="00310F9B"/>
    <w:rsid w:val="00312505"/>
    <w:rsid w:val="00331DDB"/>
    <w:rsid w:val="0034013F"/>
    <w:rsid w:val="00340F85"/>
    <w:rsid w:val="0037551B"/>
    <w:rsid w:val="00384D62"/>
    <w:rsid w:val="003C025D"/>
    <w:rsid w:val="003C4A1B"/>
    <w:rsid w:val="003C53A0"/>
    <w:rsid w:val="003D7667"/>
    <w:rsid w:val="003F2B90"/>
    <w:rsid w:val="00411396"/>
    <w:rsid w:val="00425B7A"/>
    <w:rsid w:val="00427375"/>
    <w:rsid w:val="0044788B"/>
    <w:rsid w:val="00472B25"/>
    <w:rsid w:val="00483E5B"/>
    <w:rsid w:val="004A6D4B"/>
    <w:rsid w:val="004A7F71"/>
    <w:rsid w:val="004C221B"/>
    <w:rsid w:val="004E25A0"/>
    <w:rsid w:val="004E290E"/>
    <w:rsid w:val="004E403E"/>
    <w:rsid w:val="005036C5"/>
    <w:rsid w:val="00513F06"/>
    <w:rsid w:val="00516C8B"/>
    <w:rsid w:val="005254E3"/>
    <w:rsid w:val="00542606"/>
    <w:rsid w:val="00553297"/>
    <w:rsid w:val="00555AC1"/>
    <w:rsid w:val="0056052C"/>
    <w:rsid w:val="0059116B"/>
    <w:rsid w:val="005A325E"/>
    <w:rsid w:val="005A5386"/>
    <w:rsid w:val="005B4D8D"/>
    <w:rsid w:val="005C6314"/>
    <w:rsid w:val="005C765E"/>
    <w:rsid w:val="005D3750"/>
    <w:rsid w:val="005F4173"/>
    <w:rsid w:val="005F454D"/>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6619A"/>
    <w:rsid w:val="00787E55"/>
    <w:rsid w:val="007A7713"/>
    <w:rsid w:val="007B4FB2"/>
    <w:rsid w:val="007C0A0D"/>
    <w:rsid w:val="00814A2F"/>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25B"/>
    <w:rsid w:val="00AE632A"/>
    <w:rsid w:val="00AE6B6D"/>
    <w:rsid w:val="00AF3153"/>
    <w:rsid w:val="00AF3621"/>
    <w:rsid w:val="00B23B80"/>
    <w:rsid w:val="00B75230"/>
    <w:rsid w:val="00B80B6A"/>
    <w:rsid w:val="00B83D96"/>
    <w:rsid w:val="00B95800"/>
    <w:rsid w:val="00BA7565"/>
    <w:rsid w:val="00BA7752"/>
    <w:rsid w:val="00BB7109"/>
    <w:rsid w:val="00BD1236"/>
    <w:rsid w:val="00C00E04"/>
    <w:rsid w:val="00C01A11"/>
    <w:rsid w:val="00C05C6A"/>
    <w:rsid w:val="00C07A1D"/>
    <w:rsid w:val="00C10C87"/>
    <w:rsid w:val="00C279F4"/>
    <w:rsid w:val="00C301F0"/>
    <w:rsid w:val="00C4013D"/>
    <w:rsid w:val="00C56C9E"/>
    <w:rsid w:val="00C56E90"/>
    <w:rsid w:val="00C61C85"/>
    <w:rsid w:val="00C82B82"/>
    <w:rsid w:val="00C9629C"/>
    <w:rsid w:val="00CB66F6"/>
    <w:rsid w:val="00CC0527"/>
    <w:rsid w:val="00CC29D9"/>
    <w:rsid w:val="00CE1A03"/>
    <w:rsid w:val="00CE32F2"/>
    <w:rsid w:val="00CF00C9"/>
    <w:rsid w:val="00D002AE"/>
    <w:rsid w:val="00D21AD8"/>
    <w:rsid w:val="00D436D9"/>
    <w:rsid w:val="00D63EF7"/>
    <w:rsid w:val="00D82167"/>
    <w:rsid w:val="00DA0E8D"/>
    <w:rsid w:val="00DA5F03"/>
    <w:rsid w:val="00DC3F69"/>
    <w:rsid w:val="00DD3915"/>
    <w:rsid w:val="00E10A15"/>
    <w:rsid w:val="00E205DA"/>
    <w:rsid w:val="00E20F22"/>
    <w:rsid w:val="00E36565"/>
    <w:rsid w:val="00E36674"/>
    <w:rsid w:val="00E422BF"/>
    <w:rsid w:val="00E50B22"/>
    <w:rsid w:val="00EA3323"/>
    <w:rsid w:val="00EC5633"/>
    <w:rsid w:val="00EE1B26"/>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C0B6B8"/>
  <w15:chartTrackingRefBased/>
  <w15:docId w15:val="{CFF0B38A-E429-4896-BCC1-3C2770B2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eur-lex.europa.eu/LexUriServ/LexUriServ.do?uri=OJ:L:2003:124:0036:0041:fr:PDF" TargetMode="External"/><Relationship Id="rId3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Article.do?cidTexte=LEGITEXT000006072050&amp;idArticle=LEGIARTI000006903712&amp;dateTexte=&amp;categorieLien=cid" TargetMode="External"/><Relationship Id="rId42" Type="http://schemas.openxmlformats.org/officeDocument/2006/relationships/hyperlink" Target="https://www.legifrance.gouv.fr/affichCodeArticle.do?idArticle=LEGIARTI000006795912&amp;cidTexte=LEGITEXT000006073984" TargetMode="External"/><Relationship Id="rId47" Type="http://schemas.openxmlformats.org/officeDocument/2006/relationships/hyperlink" Target="http://metadata-stds.org/Document-library/Draft-standards/6523-Identification-of-Organizations/ICD_list.ht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customXml" Target="../customXml/item5.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cidTexte=LEGITEXT000006072050&amp;idArticle=LEGIARTI000006903498"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0"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5" Type="http://schemas.openxmlformats.org/officeDocument/2006/relationships/hyperlink" Target="https://www.legifrance.gouv.fr/affichCodeArticle.do?cidTexte=LEGITEXT000006074069&amp;idArticle=LEGIARTI000006797692&amp;dateTexte=&amp;categorieLien=cid"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1179AA5DB53D4B8B0261C6F8E16872" ma:contentTypeVersion="1" ma:contentTypeDescription="Crée un document." ma:contentTypeScope="" ma:versionID="944377df27f903d0ad106b693e7c0ad8">
  <xsd:schema xmlns:xsd="http://www.w3.org/2001/XMLSchema" xmlns:xs="http://www.w3.org/2001/XMLSchema" xmlns:p="http://schemas.microsoft.com/office/2006/metadata/properties" xmlns:ns2="ee02935d-7744-47b1-9379-353a84c112ed" targetNamespace="http://schemas.microsoft.com/office/2006/metadata/properties" ma:root="true" ma:fieldsID="3b862f088a685d8427fe3473c345eaaa" ns2:_="">
    <xsd:import namespace="ee02935d-7744-47b1-9379-353a84c112e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2935d-7744-47b1-9379-353a84c112e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5FEDF-E078-4B83-BD03-2758654559C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e02935d-7744-47b1-9379-353a84c112ed"/>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0A04168-8BB2-44C7-B0D5-F3022D523B23}">
  <ds:schemaRefs>
    <ds:schemaRef ds:uri="http://schemas.microsoft.com/office/2006/metadata/longProperties"/>
  </ds:schemaRefs>
</ds:datastoreItem>
</file>

<file path=customXml/itemProps3.xml><?xml version="1.0" encoding="utf-8"?>
<ds:datastoreItem xmlns:ds="http://schemas.openxmlformats.org/officeDocument/2006/customXml" ds:itemID="{A7A3F5A5-3751-494F-BC6E-EDC3AF0F9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2935d-7744-47b1-9379-353a84c112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AC2ED5-83CC-49D2-8BEE-8CC6D89DDDC6}">
  <ds:schemaRefs>
    <ds:schemaRef ds:uri="http://schemas.microsoft.com/sharepoint/v3/contenttype/forms"/>
  </ds:schemaRefs>
</ds:datastoreItem>
</file>

<file path=customXml/itemProps5.xml><?xml version="1.0" encoding="utf-8"?>
<ds:datastoreItem xmlns:ds="http://schemas.openxmlformats.org/officeDocument/2006/customXml" ds:itemID="{388B929E-DEAF-495B-9FB9-1717AD719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3610</Words>
  <Characters>19856</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23420</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PAES Jose SA CE MINDEF</cp:lastModifiedBy>
  <cp:revision>3</cp:revision>
  <cp:lastPrinted>2016-11-02T14:02:00Z</cp:lastPrinted>
  <dcterms:created xsi:type="dcterms:W3CDTF">2026-07-16T14:39:00Z</dcterms:created>
  <dcterms:modified xsi:type="dcterms:W3CDTF">2026-08-03T05:37:00Z</dcterms:modified>
  <cp:contentStatus>Non commencé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tection">
    <vt:lpwstr>268;#NP|cadf651c-c981-4cf9-9c64-0ba779488b3c</vt:lpwstr>
  </property>
  <property fmtid="{D5CDD505-2E9C-101B-9397-08002B2CF9AE}" pid="3" name="TaxCatchAll">
    <vt:lpwstr>329;#Modèle thématique|219747e5-19fc-424a-8e67-2dd806f531c3;#268;#NP|cadf651c-c981-4cf9-9c64-0ba779488b3c</vt:lpwstr>
  </property>
  <property fmtid="{D5CDD505-2E9C-101B-9397-08002B2CF9AE}" pid="4" name="Titre_Doc">
    <vt:lpwstr>DC2-2019</vt:lpwstr>
  </property>
  <property fmtid="{D5CDD505-2E9C-101B-9397-08002B2CF9AE}" pid="5" name="id9d0524b9e74738956608a6df901a13">
    <vt:lpwstr>Modèle thématique|219747e5-19fc-424a-8e67-2dd806f531c3</vt:lpwstr>
  </property>
  <property fmtid="{D5CDD505-2E9C-101B-9397-08002B2CF9AE}" pid="6" name="Nature">
    <vt:lpwstr>329;#Modèle thématique|219747e5-19fc-424a-8e67-2dd806f531c3</vt:lpwstr>
  </property>
  <property fmtid="{D5CDD505-2E9C-101B-9397-08002B2CF9AE}" pid="7" name="Description document">
    <vt:lpwstr/>
  </property>
  <property fmtid="{D5CDD505-2E9C-101B-9397-08002B2CF9AE}" pid="8" name="Item projet - thème">
    <vt:lpwstr/>
  </property>
  <property fmtid="{D5CDD505-2E9C-101B-9397-08002B2CF9AE}" pid="9" name="IconOverlay">
    <vt:lpwstr/>
  </property>
  <property fmtid="{D5CDD505-2E9C-101B-9397-08002B2CF9AE}" pid="10" name="be2960870027483f84a78ec2f7aeeea0">
    <vt:lpwstr/>
  </property>
  <property fmtid="{D5CDD505-2E9C-101B-9397-08002B2CF9AE}" pid="11" name="Identifiant externe">
    <vt:lpwstr/>
  </property>
  <property fmtid="{D5CDD505-2E9C-101B-9397-08002B2CF9AE}" pid="12" name="p9105a55bd4f49bea2b026f46979be78">
    <vt:lpwstr/>
  </property>
  <property fmtid="{D5CDD505-2E9C-101B-9397-08002B2CF9AE}" pid="13" name="Version du document">
    <vt:lpwstr>0.2</vt:lpwstr>
  </property>
  <property fmtid="{D5CDD505-2E9C-101B-9397-08002B2CF9AE}" pid="14" name="n1fef669d723428fb9e678735127a4b9">
    <vt:lpwstr>NP|cadf651c-c981-4cf9-9c64-0ba779488b3c</vt:lpwstr>
  </property>
  <property fmtid="{D5CDD505-2E9C-101B-9397-08002B2CF9AE}" pid="15" name="Document externe">
    <vt:lpwstr>0</vt:lpwstr>
  </property>
  <property fmtid="{D5CDD505-2E9C-101B-9397-08002B2CF9AE}" pid="16" name="e38225dcf7214f939a0a4e7a48118751">
    <vt:lpwstr/>
  </property>
  <property fmtid="{D5CDD505-2E9C-101B-9397-08002B2CF9AE}" pid="17" name="Mots-clés">
    <vt:lpwstr/>
  </property>
  <property fmtid="{D5CDD505-2E9C-101B-9397-08002B2CF9AE}" pid="18" name="Projet - Thème">
    <vt:lpwstr/>
  </property>
  <property fmtid="{D5CDD505-2E9C-101B-9397-08002B2CF9AE}" pid="19" name="Type modèle">
    <vt:lpwstr/>
  </property>
</Properties>
</file>